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2DD1C" w14:textId="77777777" w:rsidR="00B0778B" w:rsidRPr="00116EA7" w:rsidRDefault="00B0778B" w:rsidP="00DF51DE">
      <w:pPr>
        <w:pStyle w:val="a9"/>
        <w:tabs>
          <w:tab w:val="left" w:pos="709"/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344974B5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ИРКУТСКАЯ ОБЛАСТЬ</w:t>
      </w:r>
    </w:p>
    <w:p w14:paraId="010F0F10" w14:textId="77777777" w:rsidR="0041088C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39C17AFB" w14:textId="77777777" w:rsidR="00B0778B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B51FE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ОКРУГ</w:t>
      </w:r>
    </w:p>
    <w:p w14:paraId="4E97C26E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АДМИНИСТРАЦИЯ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</w:p>
    <w:p w14:paraId="2F0AD3B3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D68366B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ПОСТАНОВЛЕНИЕ</w:t>
      </w:r>
    </w:p>
    <w:p w14:paraId="31FC9026" w14:textId="77777777" w:rsidR="008C1E5E" w:rsidRPr="00B51FE3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132BD26" w14:textId="77777777" w:rsidR="00B0778B" w:rsidRPr="006E6AB5" w:rsidRDefault="00C67F84" w:rsidP="008C1E5E">
      <w:pPr>
        <w:pStyle w:val="1"/>
        <w:contextualSpacing/>
        <w:jc w:val="center"/>
        <w:rPr>
          <w:sz w:val="28"/>
          <w:szCs w:val="28"/>
        </w:rPr>
      </w:pPr>
      <w:r w:rsidRPr="00B51FE3">
        <w:rPr>
          <w:sz w:val="28"/>
          <w:szCs w:val="28"/>
        </w:rPr>
        <w:t xml:space="preserve">О внесении изменений в </w:t>
      </w:r>
      <w:r w:rsidR="00B0778B" w:rsidRPr="00B51FE3">
        <w:rPr>
          <w:sz w:val="28"/>
          <w:szCs w:val="28"/>
        </w:rPr>
        <w:t>муниципальн</w:t>
      </w:r>
      <w:r w:rsidRPr="00B51FE3">
        <w:rPr>
          <w:sz w:val="28"/>
          <w:szCs w:val="28"/>
        </w:rPr>
        <w:t>ую</w:t>
      </w:r>
      <w:r w:rsidR="00B0778B" w:rsidRPr="00B51FE3">
        <w:rPr>
          <w:sz w:val="28"/>
          <w:szCs w:val="28"/>
        </w:rPr>
        <w:t xml:space="preserve"> програм</w:t>
      </w:r>
      <w:r w:rsidR="00B0778B" w:rsidRPr="006E6AB5">
        <w:rPr>
          <w:sz w:val="28"/>
          <w:szCs w:val="28"/>
        </w:rPr>
        <w:t>м</w:t>
      </w:r>
      <w:r w:rsidRPr="006E6AB5">
        <w:rPr>
          <w:sz w:val="28"/>
          <w:szCs w:val="28"/>
        </w:rPr>
        <w:t>у</w:t>
      </w:r>
    </w:p>
    <w:p w14:paraId="528F2F40" w14:textId="77777777" w:rsidR="00B0778B" w:rsidRPr="006E6AB5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«Развитие </w:t>
      </w:r>
      <w:r w:rsidR="00C57057" w:rsidRPr="006E6AB5">
        <w:rPr>
          <w:rFonts w:ascii="Times New Roman" w:hAnsi="Times New Roman"/>
          <w:sz w:val="28"/>
          <w:szCs w:val="28"/>
        </w:rPr>
        <w:t xml:space="preserve">культуры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A3ACF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A3ACF" w:rsidRPr="006E6AB5">
        <w:rPr>
          <w:rFonts w:ascii="Times New Roman" w:hAnsi="Times New Roman" w:cs="Times New Roman"/>
          <w:sz w:val="28"/>
          <w:szCs w:val="28"/>
        </w:rPr>
        <w:t>6</w:t>
      </w:r>
      <w:r w:rsidR="008C1E5E" w:rsidRPr="006E6AB5">
        <w:rPr>
          <w:rFonts w:ascii="Times New Roman" w:hAnsi="Times New Roman" w:cs="Times New Roman"/>
          <w:sz w:val="28"/>
          <w:szCs w:val="28"/>
        </w:rPr>
        <w:t>-202</w:t>
      </w:r>
      <w:r w:rsidR="00EA3ACF" w:rsidRPr="006E6AB5">
        <w:rPr>
          <w:rFonts w:ascii="Times New Roman" w:hAnsi="Times New Roman" w:cs="Times New Roman"/>
          <w:sz w:val="28"/>
          <w:szCs w:val="28"/>
        </w:rPr>
        <w:t>8</w:t>
      </w:r>
      <w:r w:rsidR="005F2B67" w:rsidRPr="006E6AB5">
        <w:rPr>
          <w:rFonts w:ascii="Times New Roman" w:hAnsi="Times New Roman" w:cs="Times New Roman"/>
          <w:sz w:val="28"/>
          <w:szCs w:val="28"/>
        </w:rPr>
        <w:t xml:space="preserve"> г</w:t>
      </w:r>
      <w:r w:rsidR="00C57057" w:rsidRPr="006E6AB5">
        <w:rPr>
          <w:rFonts w:ascii="Times New Roman" w:hAnsi="Times New Roman" w:cs="Times New Roman"/>
          <w:sz w:val="28"/>
          <w:szCs w:val="28"/>
        </w:rPr>
        <w:t>г.</w:t>
      </w:r>
      <w:r w:rsidRPr="006E6AB5">
        <w:rPr>
          <w:rFonts w:ascii="Times New Roman" w:hAnsi="Times New Roman" w:cs="Times New Roman"/>
          <w:sz w:val="28"/>
          <w:szCs w:val="28"/>
        </w:rPr>
        <w:t>»</w:t>
      </w:r>
    </w:p>
    <w:p w14:paraId="5A1478EC" w14:textId="77777777" w:rsidR="00B0778B" w:rsidRPr="006E6AB5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14:paraId="5E6FEB4C" w14:textId="7FE2A1C9" w:rsidR="00B0778B" w:rsidRPr="006E6AB5" w:rsidRDefault="00641146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23479">
        <w:rPr>
          <w:rFonts w:ascii="Times New Roman" w:hAnsi="Times New Roman"/>
          <w:sz w:val="28"/>
          <w:szCs w:val="28"/>
        </w:rPr>
        <w:t xml:space="preserve">  20 </w:t>
      </w:r>
      <w:r>
        <w:rPr>
          <w:rFonts w:ascii="Times New Roman" w:hAnsi="Times New Roman"/>
          <w:sz w:val="28"/>
          <w:szCs w:val="28"/>
        </w:rPr>
        <w:t>»</w:t>
      </w:r>
      <w:r w:rsidR="00F46A84">
        <w:rPr>
          <w:rFonts w:ascii="Times New Roman" w:hAnsi="Times New Roman"/>
          <w:sz w:val="28"/>
          <w:szCs w:val="28"/>
        </w:rPr>
        <w:t xml:space="preserve">   </w:t>
      </w:r>
      <w:r w:rsidR="00323479">
        <w:rPr>
          <w:rFonts w:ascii="Times New Roman" w:hAnsi="Times New Roman"/>
          <w:sz w:val="28"/>
          <w:szCs w:val="28"/>
        </w:rPr>
        <w:t xml:space="preserve">февраля </w:t>
      </w:r>
      <w:r w:rsidR="00F46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2026 год</w:t>
      </w:r>
      <w:r w:rsidR="00B0778B" w:rsidRPr="006E6AB5">
        <w:rPr>
          <w:rFonts w:ascii="Times New Roman" w:hAnsi="Times New Roman"/>
          <w:sz w:val="28"/>
          <w:szCs w:val="28"/>
        </w:rPr>
        <w:tab/>
      </w:r>
      <w:r w:rsidR="00B0778B" w:rsidRPr="006E6AB5">
        <w:rPr>
          <w:rFonts w:ascii="Times New Roman" w:hAnsi="Times New Roman"/>
          <w:sz w:val="28"/>
          <w:szCs w:val="28"/>
        </w:rPr>
        <w:tab/>
        <w:t xml:space="preserve">                  </w:t>
      </w:r>
      <w:r w:rsidR="003B2671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</w:t>
      </w:r>
      <w:r w:rsidR="008E7600">
        <w:rPr>
          <w:rFonts w:ascii="Times New Roman" w:hAnsi="Times New Roman"/>
          <w:sz w:val="28"/>
          <w:szCs w:val="28"/>
        </w:rPr>
        <w:t xml:space="preserve"> 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4176A7" w:rsidRPr="006E6AB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097B4F" w:rsidRPr="006E6AB5">
        <w:rPr>
          <w:rFonts w:ascii="Times New Roman" w:hAnsi="Times New Roman"/>
          <w:sz w:val="28"/>
          <w:szCs w:val="28"/>
        </w:rPr>
        <w:t xml:space="preserve">    </w:t>
      </w:r>
      <w:r w:rsidR="0066267C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8E7600">
        <w:rPr>
          <w:rFonts w:ascii="Times New Roman" w:hAnsi="Times New Roman"/>
          <w:sz w:val="28"/>
          <w:szCs w:val="28"/>
        </w:rPr>
        <w:t xml:space="preserve">    </w:t>
      </w:r>
      <w:r w:rsidR="00B0778B" w:rsidRPr="006E6AB5">
        <w:rPr>
          <w:rFonts w:ascii="Times New Roman" w:hAnsi="Times New Roman"/>
          <w:sz w:val="28"/>
          <w:szCs w:val="28"/>
        </w:rPr>
        <w:t>р.п. Качуг</w:t>
      </w:r>
    </w:p>
    <w:p w14:paraId="06A29C3A" w14:textId="77777777" w:rsidR="00B0778B" w:rsidRPr="006E6AB5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75019D7" w14:textId="77777777" w:rsidR="001F6266" w:rsidRDefault="001F6266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В </w:t>
      </w:r>
      <w:r w:rsidRPr="001F6266">
        <w:rPr>
          <w:rFonts w:ascii="Times New Roman" w:hAnsi="Times New Roman"/>
          <w:sz w:val="28"/>
          <w:szCs w:val="28"/>
        </w:rPr>
        <w:t>соответствии со статьей 179.3 Бюджетного кодекса Российской Федерации, руководствуясь статьями 18, 21, 37 Устава Качугского муниципального округа Иркутской области, администрация Качугского муниципального округа</w:t>
      </w:r>
    </w:p>
    <w:p w14:paraId="46FC0C7F" w14:textId="77777777" w:rsidR="00E030C1" w:rsidRPr="006E6AB5" w:rsidRDefault="00E030C1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E78313D" w14:textId="77777777" w:rsidR="00B0778B" w:rsidRPr="006E6AB5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>ПОСТАНОВЛЯЕТ:</w:t>
      </w:r>
    </w:p>
    <w:p w14:paraId="7405C77A" w14:textId="77777777" w:rsidR="0041088C" w:rsidRPr="006E6AB5" w:rsidRDefault="0041088C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CC276C1" w14:textId="0EB446C8" w:rsidR="00B0778B" w:rsidRPr="006E6AB5" w:rsidRDefault="00B0778B" w:rsidP="008C1E5E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6E6AB5">
        <w:rPr>
          <w:sz w:val="28"/>
          <w:szCs w:val="28"/>
        </w:rPr>
        <w:tab/>
        <w:t xml:space="preserve">1. </w:t>
      </w:r>
      <w:r w:rsidR="00C67F84" w:rsidRPr="006E6AB5">
        <w:rPr>
          <w:sz w:val="28"/>
          <w:szCs w:val="28"/>
        </w:rPr>
        <w:t xml:space="preserve">Внести в </w:t>
      </w:r>
      <w:r w:rsidRPr="006E6AB5">
        <w:rPr>
          <w:sz w:val="28"/>
          <w:szCs w:val="28"/>
        </w:rPr>
        <w:t>муниципальную программу</w:t>
      </w:r>
      <w:r w:rsidRPr="006E6AB5">
        <w:rPr>
          <w:sz w:val="28"/>
          <w:szCs w:val="28"/>
          <w:lang w:eastAsia="en-US"/>
        </w:rPr>
        <w:t xml:space="preserve"> «Развитие </w:t>
      </w:r>
      <w:r w:rsidR="00C57057" w:rsidRPr="006E6AB5">
        <w:rPr>
          <w:sz w:val="28"/>
          <w:szCs w:val="28"/>
          <w:lang w:eastAsia="en-US"/>
        </w:rPr>
        <w:t xml:space="preserve">культуры </w:t>
      </w:r>
      <w:r w:rsidR="008C1E5E" w:rsidRPr="006E6AB5">
        <w:rPr>
          <w:sz w:val="28"/>
          <w:szCs w:val="28"/>
          <w:lang w:eastAsia="en-US"/>
        </w:rPr>
        <w:t xml:space="preserve">в </w:t>
      </w:r>
      <w:r w:rsidR="00641146">
        <w:rPr>
          <w:sz w:val="28"/>
          <w:szCs w:val="28"/>
          <w:lang w:eastAsia="en-US"/>
        </w:rPr>
        <w:t xml:space="preserve">Качугском </w:t>
      </w:r>
      <w:r w:rsidR="002822DE" w:rsidRPr="006E6AB5">
        <w:rPr>
          <w:sz w:val="28"/>
          <w:szCs w:val="28"/>
          <w:lang w:eastAsia="en-US"/>
        </w:rPr>
        <w:t>муниципальном округе на 2026-2028 гг.»</w:t>
      </w:r>
      <w:r w:rsidR="00CC62F4" w:rsidRPr="006E6AB5">
        <w:rPr>
          <w:sz w:val="28"/>
          <w:szCs w:val="28"/>
          <w:lang w:eastAsia="en-US"/>
        </w:rPr>
        <w:t xml:space="preserve">, утвержденную постановлением администрации муниципального района «Качугский район» от </w:t>
      </w:r>
      <w:r w:rsidR="00C57057" w:rsidRPr="00B61998">
        <w:rPr>
          <w:sz w:val="28"/>
          <w:szCs w:val="28"/>
          <w:lang w:eastAsia="en-US"/>
        </w:rPr>
        <w:t>0</w:t>
      </w:r>
      <w:r w:rsidR="00B61998" w:rsidRPr="00B61998">
        <w:rPr>
          <w:sz w:val="28"/>
          <w:szCs w:val="28"/>
          <w:lang w:eastAsia="en-US"/>
        </w:rPr>
        <w:t>6</w:t>
      </w:r>
      <w:r w:rsidR="00CC62F4" w:rsidRPr="00B61998">
        <w:rPr>
          <w:sz w:val="28"/>
          <w:szCs w:val="28"/>
          <w:lang w:eastAsia="en-US"/>
        </w:rPr>
        <w:t xml:space="preserve"> </w:t>
      </w:r>
      <w:r w:rsidR="00B61998" w:rsidRPr="00B61998">
        <w:rPr>
          <w:sz w:val="28"/>
          <w:szCs w:val="28"/>
          <w:lang w:eastAsia="en-US"/>
        </w:rPr>
        <w:t>н</w:t>
      </w:r>
      <w:r w:rsidR="00CC62F4" w:rsidRPr="00B61998">
        <w:rPr>
          <w:sz w:val="28"/>
          <w:szCs w:val="28"/>
          <w:lang w:eastAsia="en-US"/>
        </w:rPr>
        <w:t>оября 202</w:t>
      </w:r>
      <w:r w:rsidR="00B61998" w:rsidRPr="00B61998">
        <w:rPr>
          <w:sz w:val="28"/>
          <w:szCs w:val="28"/>
          <w:lang w:eastAsia="en-US"/>
        </w:rPr>
        <w:t>5</w:t>
      </w:r>
      <w:r w:rsidR="00CC62F4" w:rsidRPr="00B61998">
        <w:rPr>
          <w:sz w:val="28"/>
          <w:szCs w:val="28"/>
          <w:lang w:eastAsia="en-US"/>
        </w:rPr>
        <w:t xml:space="preserve"> года № </w:t>
      </w:r>
      <w:r w:rsidR="00C57057" w:rsidRPr="00B61998">
        <w:rPr>
          <w:sz w:val="28"/>
          <w:szCs w:val="28"/>
          <w:lang w:eastAsia="en-US"/>
        </w:rPr>
        <w:t>20</w:t>
      </w:r>
      <w:r w:rsidR="00CC62F4" w:rsidRPr="00B61998">
        <w:rPr>
          <w:sz w:val="28"/>
          <w:szCs w:val="28"/>
          <w:lang w:eastAsia="en-US"/>
        </w:rPr>
        <w:t>,</w:t>
      </w:r>
      <w:r w:rsidR="00CC62F4" w:rsidRPr="006E6AB5">
        <w:rPr>
          <w:sz w:val="28"/>
          <w:szCs w:val="28"/>
          <w:lang w:eastAsia="en-US"/>
        </w:rPr>
        <w:t xml:space="preserve"> </w:t>
      </w:r>
      <w:r w:rsidR="00C67F84" w:rsidRPr="006E6AB5">
        <w:rPr>
          <w:sz w:val="28"/>
          <w:szCs w:val="28"/>
          <w:lang w:eastAsia="en-US"/>
        </w:rPr>
        <w:t xml:space="preserve">следующие изменения: </w:t>
      </w:r>
    </w:p>
    <w:p w14:paraId="6B527F16" w14:textId="6F0EE3E9" w:rsidR="00847886" w:rsidRPr="006E6AB5" w:rsidRDefault="00C67F84" w:rsidP="008E760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146">
        <w:rPr>
          <w:rFonts w:ascii="Times New Roman" w:hAnsi="Times New Roman" w:cs="Times New Roman"/>
          <w:sz w:val="28"/>
          <w:szCs w:val="28"/>
        </w:rPr>
        <w:t xml:space="preserve">1.1. </w:t>
      </w:r>
      <w:r w:rsidR="00CC62F4" w:rsidRPr="00641146">
        <w:rPr>
          <w:rFonts w:ascii="Times New Roman" w:hAnsi="Times New Roman" w:cs="Times New Roman"/>
          <w:sz w:val="28"/>
          <w:szCs w:val="28"/>
        </w:rPr>
        <w:t>Раздел 1</w:t>
      </w:r>
      <w:r w:rsidRPr="00641146">
        <w:rPr>
          <w:rFonts w:ascii="Times New Roman" w:hAnsi="Times New Roman" w:cs="Times New Roman"/>
          <w:sz w:val="28"/>
          <w:szCs w:val="28"/>
        </w:rPr>
        <w:t xml:space="preserve"> </w:t>
      </w:r>
      <w:r w:rsidR="00CC62F4" w:rsidRPr="00641146">
        <w:rPr>
          <w:rFonts w:ascii="Times New Roman" w:hAnsi="Times New Roman" w:cs="Times New Roman"/>
          <w:sz w:val="28"/>
          <w:szCs w:val="28"/>
        </w:rPr>
        <w:t>«</w:t>
      </w:r>
      <w:r w:rsidR="00CC62F4" w:rsidRPr="00192F89">
        <w:rPr>
          <w:rFonts w:ascii="Times New Roman" w:hAnsi="Times New Roman" w:cs="Times New Roman"/>
          <w:sz w:val="28"/>
          <w:szCs w:val="28"/>
        </w:rPr>
        <w:t>П</w:t>
      </w:r>
      <w:r w:rsidRPr="00192F89"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  <w:r w:rsidR="00CC62F4" w:rsidRPr="00641146">
        <w:rPr>
          <w:rFonts w:ascii="Times New Roman" w:hAnsi="Times New Roman" w:cs="Times New Roman"/>
          <w:sz w:val="28"/>
          <w:szCs w:val="28"/>
        </w:rPr>
        <w:t>» изложить</w:t>
      </w:r>
      <w:r w:rsidR="00802A43" w:rsidRPr="00641146">
        <w:rPr>
          <w:sz w:val="28"/>
          <w:szCs w:val="28"/>
        </w:rPr>
        <w:t xml:space="preserve"> </w:t>
      </w:r>
      <w:r w:rsidRPr="00641146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CC62F4" w:rsidRPr="00641146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64114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C62F4" w:rsidRPr="00641146">
        <w:rPr>
          <w:rFonts w:ascii="Times New Roman" w:hAnsi="Times New Roman" w:cs="Times New Roman"/>
          <w:sz w:val="28"/>
          <w:szCs w:val="28"/>
        </w:rPr>
        <w:t>ем</w:t>
      </w:r>
      <w:r w:rsidRPr="00641146">
        <w:rPr>
          <w:rFonts w:ascii="Times New Roman" w:hAnsi="Times New Roman" w:cs="Times New Roman"/>
          <w:sz w:val="28"/>
          <w:szCs w:val="28"/>
        </w:rPr>
        <w:t xml:space="preserve"> 1 к настоящему постановлению</w:t>
      </w:r>
      <w:r w:rsidR="008205D3" w:rsidRPr="00641146">
        <w:rPr>
          <w:rFonts w:ascii="Times New Roman" w:hAnsi="Times New Roman" w:cs="Times New Roman"/>
          <w:sz w:val="28"/>
          <w:szCs w:val="28"/>
        </w:rPr>
        <w:t>;</w:t>
      </w:r>
    </w:p>
    <w:p w14:paraId="56E258F1" w14:textId="123089D3" w:rsidR="00847886" w:rsidRPr="006E6AB5" w:rsidRDefault="00BA1863" w:rsidP="008E760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 xml:space="preserve">1.2. </w:t>
      </w:r>
      <w:r w:rsidR="005D775E" w:rsidRPr="006E6AB5">
        <w:rPr>
          <w:rFonts w:ascii="Times New Roman" w:hAnsi="Times New Roman" w:cs="Times New Roman"/>
          <w:sz w:val="28"/>
          <w:szCs w:val="28"/>
        </w:rPr>
        <w:t>Приложение 1</w:t>
      </w:r>
      <w:r w:rsidR="00847886" w:rsidRPr="006E6AB5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="00C80FA1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Качугском </w:t>
      </w:r>
      <w:r w:rsidR="00C80FA1" w:rsidRPr="006E6AB5">
        <w:rPr>
          <w:rFonts w:ascii="Times New Roman" w:hAnsi="Times New Roman" w:cs="Times New Roman"/>
          <w:sz w:val="28"/>
          <w:szCs w:val="28"/>
        </w:rPr>
        <w:t>муниципальном округе на 2026-2028 гг.»</w:t>
      </w:r>
      <w:r w:rsidR="00847886" w:rsidRPr="006E6AB5">
        <w:rPr>
          <w:rFonts w:ascii="Times New Roman" w:hAnsi="Times New Roman" w:cs="Times New Roman"/>
          <w:sz w:val="28"/>
          <w:szCs w:val="28"/>
        </w:rPr>
        <w:t xml:space="preserve"> Подпрограмма 1 «Клубная деятельность</w:t>
      </w:r>
      <w:r w:rsidR="00C80FA1" w:rsidRPr="006E6AB5">
        <w:rPr>
          <w:rFonts w:ascii="Times New Roman" w:hAnsi="Times New Roman" w:cs="Times New Roman"/>
          <w:sz w:val="28"/>
          <w:szCs w:val="28"/>
        </w:rPr>
        <w:t xml:space="preserve"> ЦДК им.</w:t>
      </w:r>
      <w:r w:rsidR="008E7600">
        <w:rPr>
          <w:rFonts w:ascii="Times New Roman" w:hAnsi="Times New Roman" w:cs="Times New Roman"/>
          <w:sz w:val="28"/>
          <w:szCs w:val="28"/>
        </w:rPr>
        <w:t xml:space="preserve"> </w:t>
      </w:r>
      <w:r w:rsidR="00C80FA1" w:rsidRPr="006E6AB5">
        <w:rPr>
          <w:rFonts w:ascii="Times New Roman" w:hAnsi="Times New Roman" w:cs="Times New Roman"/>
          <w:sz w:val="28"/>
          <w:szCs w:val="28"/>
        </w:rPr>
        <w:t>С.</w:t>
      </w:r>
      <w:r w:rsidR="008E7600">
        <w:rPr>
          <w:rFonts w:ascii="Times New Roman" w:hAnsi="Times New Roman" w:cs="Times New Roman"/>
          <w:sz w:val="28"/>
          <w:szCs w:val="28"/>
        </w:rPr>
        <w:t xml:space="preserve"> </w:t>
      </w:r>
      <w:r w:rsidR="00C80FA1" w:rsidRPr="006E6AB5">
        <w:rPr>
          <w:rFonts w:ascii="Times New Roman" w:hAnsi="Times New Roman" w:cs="Times New Roman"/>
          <w:sz w:val="28"/>
          <w:szCs w:val="28"/>
        </w:rPr>
        <w:t>Рычковой</w:t>
      </w:r>
      <w:r w:rsidR="00847886" w:rsidRPr="006E6AB5">
        <w:rPr>
          <w:rFonts w:ascii="Times New Roman" w:hAnsi="Times New Roman" w:cs="Times New Roman"/>
          <w:sz w:val="28"/>
          <w:szCs w:val="28"/>
        </w:rPr>
        <w:t>» раздел 1 «Паспорт подпрограммы» изложить в новой редакции в соответствии с Приложением 2 к настоящему постановлению;</w:t>
      </w:r>
    </w:p>
    <w:p w14:paraId="447AE965" w14:textId="25AF928C" w:rsidR="00BA1863" w:rsidRPr="006E6AB5" w:rsidRDefault="00847886" w:rsidP="008E760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 xml:space="preserve">1.3. 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D1B4F" w:rsidRPr="006E6AB5">
        <w:rPr>
          <w:rFonts w:ascii="Times New Roman" w:hAnsi="Times New Roman" w:cs="Times New Roman"/>
          <w:sz w:val="28"/>
          <w:szCs w:val="28"/>
        </w:rPr>
        <w:t>2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="002C74D8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Качугском </w:t>
      </w:r>
      <w:r w:rsidR="002C74D8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на 2026-2028 гг.» 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 Подпрограмма 2</w:t>
      </w:r>
      <w:r w:rsidR="00BA1863" w:rsidRPr="006E6AB5">
        <w:t xml:space="preserve"> </w:t>
      </w:r>
      <w:r w:rsidR="00BA1863" w:rsidRPr="006E6AB5">
        <w:rPr>
          <w:rFonts w:ascii="Times New Roman" w:hAnsi="Times New Roman" w:cs="Times New Roman"/>
          <w:sz w:val="28"/>
          <w:szCs w:val="28"/>
        </w:rPr>
        <w:t>«Дополнительное образование в сфере культуры МКУ ДО КДХШ»</w:t>
      </w:r>
      <w:r w:rsidR="008E1113">
        <w:rPr>
          <w:rFonts w:ascii="Times New Roman" w:hAnsi="Times New Roman" w:cs="Times New Roman"/>
          <w:sz w:val="28"/>
          <w:szCs w:val="28"/>
        </w:rPr>
        <w:t xml:space="preserve"> на 2026-2028 </w:t>
      </w:r>
      <w:proofErr w:type="spellStart"/>
      <w:proofErr w:type="gramStart"/>
      <w:r w:rsidR="008E1113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BA1863" w:rsidRPr="006E6AB5">
        <w:rPr>
          <w:rFonts w:ascii="Times New Roman" w:hAnsi="Times New Roman" w:cs="Times New Roman"/>
          <w:color w:val="000000"/>
          <w:sz w:val="28"/>
          <w:szCs w:val="28"/>
        </w:rPr>
        <w:t xml:space="preserve"> раздел 1 «Паспорт подпрограммы» изложить </w:t>
      </w:r>
      <w:r w:rsidR="00BA186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в новой редакции в соответствии с Приложением </w:t>
      </w:r>
      <w:r w:rsidR="006A5B38" w:rsidRPr="006E6AB5">
        <w:rPr>
          <w:rFonts w:ascii="Times New Roman" w:eastAsia="MS Mincho" w:hAnsi="Times New Roman" w:cs="Times New Roman"/>
          <w:bCs/>
          <w:sz w:val="28"/>
          <w:szCs w:val="28"/>
        </w:rPr>
        <w:t>3</w:t>
      </w:r>
      <w:r w:rsidR="0077545A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BA1863" w:rsidRPr="006E6AB5">
        <w:rPr>
          <w:rFonts w:ascii="Times New Roman" w:eastAsia="MS Mincho" w:hAnsi="Times New Roman" w:cs="Times New Roman"/>
          <w:bCs/>
          <w:sz w:val="28"/>
          <w:szCs w:val="28"/>
        </w:rPr>
        <w:t>к настоящему постановлению;</w:t>
      </w:r>
    </w:p>
    <w:p w14:paraId="3A58AB59" w14:textId="00BCDFEF" w:rsidR="001B461C" w:rsidRPr="006E6AB5" w:rsidRDefault="00C67F84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>1</w:t>
      </w:r>
      <w:r w:rsidR="00847886" w:rsidRPr="006E6AB5">
        <w:rPr>
          <w:rFonts w:ascii="Times New Roman" w:hAnsi="Times New Roman" w:cs="Times New Roman"/>
          <w:sz w:val="28"/>
          <w:szCs w:val="28"/>
        </w:rPr>
        <w:t>.4</w:t>
      </w:r>
      <w:r w:rsidRPr="006E6AB5">
        <w:rPr>
          <w:rFonts w:ascii="Times New Roman" w:hAnsi="Times New Roman" w:cs="Times New Roman"/>
          <w:sz w:val="28"/>
          <w:szCs w:val="28"/>
        </w:rPr>
        <w:t xml:space="preserve">. 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6004" w:rsidRPr="006E6AB5">
        <w:rPr>
          <w:rFonts w:ascii="Times New Roman" w:hAnsi="Times New Roman" w:cs="Times New Roman"/>
          <w:sz w:val="28"/>
          <w:szCs w:val="28"/>
        </w:rPr>
        <w:t>3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76A7" w:rsidRPr="006E6AB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176A7" w:rsidRPr="006E6A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76A7" w:rsidRPr="006E6AB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="004176A7" w:rsidRPr="006E6AB5">
        <w:rPr>
          <w:rFonts w:ascii="Times New Roman" w:hAnsi="Times New Roman" w:cs="Times New Roman"/>
          <w:sz w:val="28"/>
          <w:szCs w:val="28"/>
        </w:rPr>
        <w:t xml:space="preserve">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C57057" w:rsidRPr="006E6AB5">
        <w:rPr>
          <w:rFonts w:ascii="Times New Roman" w:hAnsi="Times New Roman" w:cs="Times New Roman"/>
          <w:sz w:val="28"/>
          <w:szCs w:val="28"/>
        </w:rPr>
        <w:t>3</w:t>
      </w:r>
      <w:r w:rsidR="004176A7" w:rsidRPr="006E6AB5">
        <w:rPr>
          <w:sz w:val="28"/>
          <w:szCs w:val="28"/>
        </w:rPr>
        <w:t xml:space="preserve"> </w:t>
      </w:r>
      <w:r w:rsidR="004176A7" w:rsidRPr="006E6AB5">
        <w:rPr>
          <w:rFonts w:ascii="Times New Roman" w:hAnsi="Times New Roman" w:cs="Times New Roman"/>
          <w:sz w:val="28"/>
          <w:szCs w:val="28"/>
        </w:rPr>
        <w:t>«</w:t>
      </w:r>
      <w:r w:rsidR="00C57057" w:rsidRPr="006E6AB5">
        <w:rPr>
          <w:rFonts w:ascii="Times New Roman" w:hAnsi="Times New Roman" w:cs="Times New Roman"/>
          <w:sz w:val="28"/>
          <w:szCs w:val="28"/>
        </w:rPr>
        <w:t>Управление в сфере культуры</w:t>
      </w:r>
      <w:r w:rsidR="004176A7" w:rsidRPr="006E6AB5">
        <w:rPr>
          <w:rFonts w:ascii="Times New Roman" w:hAnsi="Times New Roman" w:cs="Times New Roman"/>
          <w:sz w:val="28"/>
          <w:szCs w:val="28"/>
        </w:rPr>
        <w:t>»</w:t>
      </w:r>
      <w:r w:rsidR="00FF6F62">
        <w:rPr>
          <w:rFonts w:ascii="Times New Roman" w:hAnsi="Times New Roman" w:cs="Times New Roman"/>
          <w:sz w:val="28"/>
          <w:szCs w:val="28"/>
        </w:rPr>
        <w:t xml:space="preserve"> на 2026-2028 гг</w:t>
      </w:r>
      <w:r w:rsidR="008E7600">
        <w:rPr>
          <w:rFonts w:ascii="Times New Roman" w:hAnsi="Times New Roman" w:cs="Times New Roman"/>
          <w:sz w:val="28"/>
          <w:szCs w:val="28"/>
        </w:rPr>
        <w:t>.</w:t>
      </w:r>
      <w:r w:rsidR="004176A7" w:rsidRPr="006E6AB5">
        <w:rPr>
          <w:rFonts w:ascii="Times New Roman" w:hAnsi="Times New Roman" w:cs="Times New Roman"/>
          <w:color w:val="000000"/>
          <w:sz w:val="28"/>
          <w:szCs w:val="28"/>
        </w:rPr>
        <w:t xml:space="preserve"> раздел 1 «Паспорт подпрограммы» изложить </w:t>
      </w:r>
      <w:r w:rsidR="004176A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в новой редакции в соответствии с Приложением </w:t>
      </w:r>
      <w:r w:rsidR="006A5B38" w:rsidRPr="006E6AB5"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="004176A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205D3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76B23F22" w14:textId="27995D0A" w:rsidR="000A3213" w:rsidRPr="006E6AB5" w:rsidRDefault="009419F4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1.5.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4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к муниципальной программе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>Подпрограмма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4 «Библиотечная деятельность</w:t>
      </w:r>
      <w:r w:rsidR="004F6E4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Качугской ЦБ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»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раздел 1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>«Паспорт подпрограммы» изложить в новой редакции в соответствии с Приложением 5 к настоящему постановлению</w:t>
      </w:r>
      <w:r w:rsidR="00745C8B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2F2CF855" w14:textId="65809D2A" w:rsidR="000F4ED0" w:rsidRPr="006E6AB5" w:rsidRDefault="000F4ED0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1.6. Приложение 5 к муниципальной программе </w:t>
      </w:r>
      <w:r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Подпрограмма 5 «Дополнительное образование в сфере культуры МБУ ДО ДМШ»</w:t>
      </w:r>
      <w:r w:rsidR="00AC5C20" w:rsidRPr="00AC5C20">
        <w:t xml:space="preserve"> 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раздел 1 «Паспорт подпрограммы» изложить в новой редакции в соответствии с Приложением 6 к настоящему постановлению;</w:t>
      </w:r>
    </w:p>
    <w:p w14:paraId="6B3FADD1" w14:textId="06602AA8" w:rsidR="000F4ED0" w:rsidRDefault="000F4ED0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1.7.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F77D8F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7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муниципальной программе </w:t>
      </w:r>
      <w:r w:rsidR="0080081E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8E7600">
        <w:rPr>
          <w:rFonts w:ascii="Times New Roman" w:hAnsi="Times New Roman" w:cs="Times New Roman"/>
          <w:sz w:val="28"/>
          <w:szCs w:val="28"/>
        </w:rPr>
        <w:t>П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одпрограмма 7 «Сельские учреждения культуры» 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>раздел 1 «Паспорт подпрограммы» изложить в новой редакци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и в соответствии с Приложением 7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04FC1C12" w14:textId="291F76F0" w:rsidR="001B461C" w:rsidRPr="006E6AB5" w:rsidRDefault="007E0AC1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1.8</w:t>
      </w:r>
      <w:r w:rsidR="007D32F3" w:rsidRPr="00F46A84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</w:t>
      </w:r>
      <w:r w:rsidR="00B61998" w:rsidRPr="00F46A84">
        <w:rPr>
          <w:rFonts w:ascii="Times New Roman" w:eastAsia="MS Mincho" w:hAnsi="Times New Roman" w:cs="Times New Roman"/>
          <w:bCs/>
          <w:sz w:val="28"/>
          <w:szCs w:val="28"/>
        </w:rPr>
        <w:t>8</w:t>
      </w:r>
      <w:r w:rsidR="001B461C" w:rsidRPr="00F46A84">
        <w:rPr>
          <w:rFonts w:ascii="Times New Roman" w:eastAsia="MS Mincho" w:hAnsi="Times New Roman" w:cs="Times New Roman"/>
          <w:bCs/>
          <w:sz w:val="28"/>
          <w:szCs w:val="28"/>
        </w:rPr>
        <w:t xml:space="preserve"> к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программе </w:t>
      </w:r>
      <w:r w:rsidR="00341366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>«Объемы и источники финансирования муниципальной про</w:t>
      </w:r>
      <w:r w:rsidR="00341366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граммы 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«</w:t>
      </w:r>
      <w:r w:rsidR="00A76F78" w:rsidRPr="00A76F78">
        <w:rPr>
          <w:rFonts w:ascii="Times New Roman" w:eastAsia="MS Mincho" w:hAnsi="Times New Roman" w:cs="Times New Roman"/>
          <w:bCs/>
          <w:sz w:val="28"/>
          <w:szCs w:val="28"/>
        </w:rPr>
        <w:t>Развитие культуры в Качугском муниципальном округе на 2026-2028 гг.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соответствии с Приложением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8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56CD9CCE" w14:textId="24DAD2D6" w:rsidR="00C148F8" w:rsidRPr="006E6AB5" w:rsidRDefault="007E0AC1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1.9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C148F8" w:rsidRPr="006E6AB5">
        <w:t xml:space="preserve"> 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1 «Клубная деятельность» муниципальной программы </w:t>
      </w:r>
      <w:r w:rsidR="003B4835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1 и их ресурсное обеспечени</w:t>
      </w:r>
      <w:r w:rsidR="00FE1F79" w:rsidRPr="006E6AB5">
        <w:rPr>
          <w:rFonts w:ascii="Times New Roman" w:eastAsia="MS Mincho" w:hAnsi="Times New Roman" w:cs="Times New Roman"/>
          <w:bCs/>
          <w:sz w:val="28"/>
          <w:szCs w:val="28"/>
        </w:rPr>
        <w:t>е «Клубная деятельность» на 2026 – 2028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>
        <w:rPr>
          <w:rFonts w:ascii="Times New Roman" w:hAnsi="Times New Roman" w:cs="Times New Roman"/>
          <w:sz w:val="28"/>
          <w:szCs w:val="28"/>
        </w:rPr>
        <w:t>Приложением 9</w:t>
      </w:r>
      <w:r w:rsidR="000964A2" w:rsidRPr="006E6A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29056281" w14:textId="327CE709" w:rsidR="000964A2" w:rsidRPr="006E6AB5" w:rsidRDefault="008E7600" w:rsidP="0040157B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ab/>
      </w:r>
      <w:r w:rsidR="002F7010" w:rsidRPr="006E6AB5">
        <w:rPr>
          <w:rFonts w:ascii="Times New Roman" w:eastAsia="MS Mincho" w:hAnsi="Times New Roman" w:cs="Times New Roman"/>
          <w:bCs/>
          <w:sz w:val="28"/>
          <w:szCs w:val="28"/>
        </w:rPr>
        <w:t>1.10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proofErr w:type="gramStart"/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2 «</w:t>
      </w:r>
      <w:r w:rsidR="000964A2" w:rsidRPr="006E6AB5">
        <w:rPr>
          <w:rFonts w:ascii="Times New Roman" w:hAnsi="Times New Roman" w:cs="Times New Roman"/>
          <w:sz w:val="28"/>
          <w:szCs w:val="28"/>
        </w:rPr>
        <w:t>Дополнительное образование в сфере культуры МКУ ДО КДХШ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2 и их ресурсное обеспечение «</w:t>
      </w:r>
      <w:r w:rsidR="000964A2" w:rsidRPr="006E6AB5">
        <w:rPr>
          <w:rFonts w:ascii="Times New Roman" w:hAnsi="Times New Roman" w:cs="Times New Roman"/>
          <w:sz w:val="28"/>
          <w:szCs w:val="28"/>
        </w:rPr>
        <w:t>Дополнительное образование в сфере культуры МКУ ДО КДХШ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» на 2026 – 2028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>
        <w:rPr>
          <w:rFonts w:ascii="Times New Roman" w:hAnsi="Times New Roman" w:cs="Times New Roman"/>
          <w:sz w:val="28"/>
          <w:szCs w:val="28"/>
        </w:rPr>
        <w:t>Приложением 10</w:t>
      </w:r>
      <w:r w:rsidR="000964A2" w:rsidRPr="006E6A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  <w:proofErr w:type="gramEnd"/>
    </w:p>
    <w:p w14:paraId="4EA0B645" w14:textId="7BBC2924" w:rsidR="001B461C" w:rsidRPr="006E6AB5" w:rsidRDefault="002F7010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1.11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1 к подпрограмме 3 «Управление в сфере культуры»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3 и их ресурсное обеспечение «Упра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вление в сфере культуры» на 2026 – 2028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</w:t>
      </w:r>
      <w:r w:rsidR="00F7488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и в соответствии с Приложением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11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067D52E1" w14:textId="323A46DA" w:rsidR="00F40F5B" w:rsidRPr="006E6AB5" w:rsidRDefault="002F7010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1.12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F40F5B" w:rsidRPr="006E6AB5"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4 «Библиотечная деятельность»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мероприятий подпрограммы 4 и их ресурсное обеспечение «Библиотечная деятельность» н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а 2026 – 2028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в соответствии с Приложением 12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10E1451A" w14:textId="54BB0348" w:rsidR="00FF0CE3" w:rsidRPr="006E6AB5" w:rsidRDefault="00FF0CE3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1.13. </w:t>
      </w:r>
      <w:proofErr w:type="gramStart"/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5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«Дополнительное образование в сфере культуры МБУ ДО ДМШ» муниципальной программы </w:t>
      </w:r>
      <w:r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8E7600">
        <w:rPr>
          <w:rFonts w:ascii="Times New Roman" w:hAnsi="Times New Roman" w:cs="Times New Roman"/>
          <w:sz w:val="28"/>
          <w:szCs w:val="28"/>
        </w:rPr>
        <w:t xml:space="preserve">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«Перечень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>основных мероприятий подпрограммы 6 и их ресурсное обеспечение «</w:t>
      </w:r>
      <w:r w:rsidRPr="006E6AB5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в сфере культуры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МБУ ДО ДМШ на 2026 – 2028 гг.» изложить в новой редакции в соо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тветствии с Приложением 13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  <w:proofErr w:type="gramEnd"/>
    </w:p>
    <w:p w14:paraId="7449A0E0" w14:textId="44FD2868" w:rsidR="00FF0CE3" w:rsidRPr="00B51FE3" w:rsidRDefault="0035771D" w:rsidP="008E760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1.14.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7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программы </w:t>
      </w:r>
      <w:r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«Перечень осн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овных мероприятий подпрограммы 7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 их ресурсное обеспечение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на 2026 – 2028 гг.» изложить в новой редакции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в соответствии с Приложением 14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</w:p>
    <w:p w14:paraId="47ADA8A9" w14:textId="77777777" w:rsidR="00CD4C6A" w:rsidRPr="00B51FE3" w:rsidRDefault="00DF164A" w:rsidP="00C8227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2</w:t>
      </w:r>
      <w:r w:rsidR="00B0778B" w:rsidRPr="00B51FE3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</w:t>
      </w:r>
      <w:r w:rsidR="0041088C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  <w:r w:rsidR="00B0778B" w:rsidRPr="00B51FE3">
        <w:rPr>
          <w:rFonts w:ascii="Times New Roman" w:hAnsi="Times New Roman"/>
          <w:sz w:val="28"/>
          <w:szCs w:val="28"/>
        </w:rPr>
        <w:t>.</w:t>
      </w:r>
    </w:p>
    <w:p w14:paraId="6C2C3BD3" w14:textId="77777777" w:rsidR="00DF164A" w:rsidRPr="00B51FE3" w:rsidRDefault="00DF164A" w:rsidP="00CB306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3</w:t>
      </w:r>
      <w:r w:rsidR="00B0778B" w:rsidRPr="00B51F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78B" w:rsidRPr="00B51FE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778B" w:rsidRPr="00B51FE3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163B7" w:rsidRPr="00B51FE3">
        <w:rPr>
          <w:rFonts w:ascii="Times New Roman" w:hAnsi="Times New Roman"/>
          <w:sz w:val="28"/>
          <w:szCs w:val="28"/>
        </w:rPr>
        <w:t xml:space="preserve">возложить на заместителя мэра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="009163B7"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  <w:r w:rsidR="009163B7" w:rsidRPr="00B51FE3">
        <w:rPr>
          <w:rFonts w:ascii="Times New Roman" w:hAnsi="Times New Roman"/>
          <w:sz w:val="28"/>
          <w:szCs w:val="28"/>
        </w:rPr>
        <w:t xml:space="preserve"> Макарову В.В. </w:t>
      </w:r>
    </w:p>
    <w:p w14:paraId="78000516" w14:textId="77777777" w:rsidR="00960D21" w:rsidRDefault="00960D21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82AEA52" w14:textId="77777777" w:rsidR="008E7600" w:rsidRPr="00B51FE3" w:rsidRDefault="008E7600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3D00B83" w14:textId="2EF9C1E8" w:rsidR="00960D21" w:rsidRPr="00B51FE3" w:rsidRDefault="00B0778B" w:rsidP="004015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Мэр </w:t>
      </w:r>
      <w:r w:rsidR="00324993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Pr="00B51FE3">
        <w:rPr>
          <w:rFonts w:ascii="Times New Roman" w:hAnsi="Times New Roman"/>
          <w:sz w:val="28"/>
          <w:szCs w:val="28"/>
        </w:rPr>
        <w:t xml:space="preserve">     </w:t>
      </w:r>
      <w:r w:rsidR="00324993">
        <w:rPr>
          <w:rFonts w:ascii="Times New Roman" w:hAnsi="Times New Roman"/>
          <w:sz w:val="28"/>
          <w:szCs w:val="28"/>
        </w:rPr>
        <w:t xml:space="preserve">      </w:t>
      </w:r>
      <w:r w:rsidR="008E7600">
        <w:rPr>
          <w:rFonts w:ascii="Times New Roman" w:hAnsi="Times New Roman"/>
          <w:sz w:val="28"/>
          <w:szCs w:val="28"/>
        </w:rPr>
        <w:t xml:space="preserve">      </w:t>
      </w:r>
      <w:r w:rsidR="00324993">
        <w:rPr>
          <w:rFonts w:ascii="Times New Roman" w:hAnsi="Times New Roman"/>
          <w:sz w:val="28"/>
          <w:szCs w:val="28"/>
        </w:rPr>
        <w:t xml:space="preserve">                     </w:t>
      </w:r>
      <w:r w:rsidRPr="00B51FE3">
        <w:rPr>
          <w:rFonts w:ascii="Times New Roman" w:hAnsi="Times New Roman"/>
          <w:sz w:val="28"/>
          <w:szCs w:val="28"/>
        </w:rPr>
        <w:t>Е.В. Липатов</w:t>
      </w:r>
    </w:p>
    <w:p w14:paraId="4F56776E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30A4CE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C2F579D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F4107A2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CEDDBD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828B96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BB975C1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18A1A4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F4A4331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E4CF82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E0319D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E3CA9A1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40C740A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A94CC89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9458DE6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E3924BC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6CCFCB3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DEEAB6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42E503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560591F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B9DAFBD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CF801B1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90A0940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B789095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6BF922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1DA0A9" w14:textId="1D7F4254" w:rsidR="003E10EE" w:rsidRDefault="008C1E5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B51FE3">
        <w:rPr>
          <w:rFonts w:ascii="Times New Roman" w:hAnsi="Times New Roman"/>
          <w:sz w:val="28"/>
          <w:szCs w:val="28"/>
        </w:rPr>
        <w:t>№</w:t>
      </w:r>
      <w:r w:rsidR="00323479">
        <w:rPr>
          <w:rFonts w:ascii="Times New Roman" w:hAnsi="Times New Roman"/>
          <w:sz w:val="28"/>
          <w:szCs w:val="28"/>
        </w:rPr>
        <w:t>57</w:t>
      </w:r>
    </w:p>
    <w:p w14:paraId="02A32609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Подготовил:           </w:t>
      </w:r>
    </w:p>
    <w:p w14:paraId="47F6DB1F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Качугского Управления культуры                        В.И. Смирнова</w:t>
      </w:r>
    </w:p>
    <w:p w14:paraId="6441026A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06784C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1C2A4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14:paraId="31D4EEE9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DE38AF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мэра </w:t>
      </w:r>
    </w:p>
    <w:p w14:paraId="78317BD2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Качугского муниципального округа</w:t>
      </w: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В.В. Макарова</w:t>
      </w:r>
    </w:p>
    <w:p w14:paraId="1D6816DC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41BB3B" w14:textId="77777777" w:rsidR="00D83F65" w:rsidRPr="00D83F65" w:rsidRDefault="00D83F65" w:rsidP="00D83F65">
      <w:pPr>
        <w:tabs>
          <w:tab w:val="left" w:pos="1035"/>
          <w:tab w:val="left" w:pos="75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14:paraId="1DB8A0F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и сельского хозяйства                     Н.А. Андреева</w:t>
      </w:r>
    </w:p>
    <w:p w14:paraId="4F034DF0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D1CADA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5FDECB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аппарата администрации </w:t>
      </w:r>
    </w:p>
    <w:p w14:paraId="23F2E42B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Качугского муниципального округа                                          Е.В. Копылова</w:t>
      </w:r>
    </w:p>
    <w:p w14:paraId="382817F8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C5078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правового </w:t>
      </w:r>
    </w:p>
    <w:p w14:paraId="40180175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сопровождения, </w:t>
      </w:r>
      <w:proofErr w:type="gramStart"/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proofErr w:type="gramEnd"/>
    </w:p>
    <w:p w14:paraId="73FCB4B3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организационной работы                                                       Т.В. Третьякова</w:t>
      </w:r>
    </w:p>
    <w:p w14:paraId="40AD3701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24047E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D3B87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</w:p>
    <w:p w14:paraId="2C717725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Качугского</w:t>
      </w:r>
    </w:p>
    <w:p w14:paraId="17F49CC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                                                          И.В. Винокурова</w:t>
      </w:r>
    </w:p>
    <w:p w14:paraId="1E2EA1E9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61C8A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81E37A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контрольно-счетной палаты</w:t>
      </w:r>
    </w:p>
    <w:p w14:paraId="51009736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«Качугский район»                                                               О.И.Литвинова                                            </w:t>
      </w:r>
    </w:p>
    <w:p w14:paraId="1EB5CEEE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051E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5E31C21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4BAF893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3DF106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F84C93C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428D4D8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D7A3857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4D01B3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EB14DB2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2FE8666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76BDB7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B58D3F8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C8BDAB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2E6816A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521043D" w14:textId="77777777" w:rsidR="0040157B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EAC7E11" w14:textId="77777777" w:rsidR="0040157B" w:rsidRPr="00B51FE3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708"/>
      </w:tblGrid>
      <w:tr w:rsidR="009E5927" w:rsidRPr="00546FB0" w14:paraId="6B0992F0" w14:textId="77777777" w:rsidTr="00C85C93">
        <w:tc>
          <w:tcPr>
            <w:tcW w:w="4646" w:type="dxa"/>
          </w:tcPr>
          <w:p w14:paraId="5A6D06D9" w14:textId="77777777" w:rsidR="009E5927" w:rsidRDefault="009E5927" w:rsidP="00C85C93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4708" w:type="dxa"/>
          </w:tcPr>
          <w:p w14:paraId="23ACA746" w14:textId="1FFFA99C" w:rsidR="009E5927" w:rsidRPr="00546FB0" w:rsidRDefault="009E5927" w:rsidP="008E760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  <w:p w14:paraId="3199E63F" w14:textId="27B9FA89" w:rsidR="009E5927" w:rsidRDefault="009E5927" w:rsidP="008E760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 w:rsidRPr="00C35AD6">
              <w:rPr>
                <w:rFonts w:ascii="Times New Roman" w:hAnsi="Times New Roman"/>
                <w:sz w:val="28"/>
                <w:szCs w:val="28"/>
              </w:rPr>
              <w:t>администрации Качугского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>от</w:t>
            </w:r>
            <w:r w:rsidR="00641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7600">
              <w:rPr>
                <w:rFonts w:ascii="Times New Roman" w:hAnsi="Times New Roman"/>
                <w:sz w:val="28"/>
                <w:szCs w:val="28"/>
              </w:rPr>
              <w:t xml:space="preserve">«     » </w:t>
            </w:r>
            <w:r w:rsidR="00641146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8E7600">
              <w:rPr>
                <w:rFonts w:ascii="Times New Roman" w:hAnsi="Times New Roman"/>
                <w:sz w:val="28"/>
                <w:szCs w:val="28"/>
              </w:rPr>
              <w:t>___</w:t>
            </w:r>
            <w:r w:rsidR="00641146">
              <w:rPr>
                <w:rFonts w:ascii="Times New Roman" w:hAnsi="Times New Roman"/>
                <w:sz w:val="28"/>
                <w:szCs w:val="28"/>
              </w:rPr>
              <w:t xml:space="preserve"> 2026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641146">
              <w:rPr>
                <w:rFonts w:ascii="Times New Roman" w:hAnsi="Times New Roman"/>
                <w:sz w:val="28"/>
                <w:szCs w:val="28"/>
              </w:rPr>
              <w:t>_</w:t>
            </w:r>
            <w:r w:rsidR="008E7600">
              <w:rPr>
                <w:rFonts w:ascii="Times New Roman" w:hAnsi="Times New Roman"/>
                <w:sz w:val="28"/>
                <w:szCs w:val="28"/>
              </w:rPr>
              <w:t>__</w:t>
            </w:r>
            <w:r w:rsidR="00641146">
              <w:rPr>
                <w:rFonts w:ascii="Times New Roman" w:hAnsi="Times New Roman"/>
                <w:sz w:val="28"/>
                <w:szCs w:val="28"/>
              </w:rPr>
              <w:t>_</w:t>
            </w:r>
          </w:p>
          <w:p w14:paraId="7822D31A" w14:textId="77777777" w:rsidR="009E5927" w:rsidRPr="00546FB0" w:rsidRDefault="009E5927" w:rsidP="00C85C93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9570330" w14:textId="77777777" w:rsidR="009E5927" w:rsidRPr="00C80FA1" w:rsidRDefault="009E5927" w:rsidP="009E5927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C80FA1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Паспорт муниципальной программы</w:t>
      </w:r>
      <w:r w:rsidRPr="00C80FA1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235"/>
        <w:gridCol w:w="1412"/>
        <w:gridCol w:w="1525"/>
        <w:gridCol w:w="1525"/>
        <w:gridCol w:w="1525"/>
        <w:gridCol w:w="1525"/>
      </w:tblGrid>
      <w:tr w:rsidR="009E5927" w:rsidRPr="00C80FA1" w14:paraId="02CC2E67" w14:textId="77777777" w:rsidTr="00C85C93">
        <w:tc>
          <w:tcPr>
            <w:tcW w:w="2235" w:type="dxa"/>
          </w:tcPr>
          <w:p w14:paraId="4A2227F9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512" w:type="dxa"/>
            <w:gridSpan w:val="5"/>
          </w:tcPr>
          <w:p w14:paraId="1B6445A3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  <w:p w14:paraId="70D0514F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927" w:rsidRPr="00C80FA1" w14:paraId="120E3400" w14:textId="77777777" w:rsidTr="00C85C93">
        <w:tc>
          <w:tcPr>
            <w:tcW w:w="2235" w:type="dxa"/>
          </w:tcPr>
          <w:p w14:paraId="6E1CCBB4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7512" w:type="dxa"/>
            <w:gridSpan w:val="5"/>
          </w:tcPr>
          <w:p w14:paraId="61BFB1A0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муниципального района «Об утверждении Порядка разработки, утверждения и реализации муниципальных программ, подпрограмм муниципальных программ в муниципальном образовании «Качугский район»» от 12 октября 2023 года № 161.</w:t>
            </w:r>
          </w:p>
        </w:tc>
      </w:tr>
      <w:tr w:rsidR="009E5927" w:rsidRPr="00C80FA1" w14:paraId="3F816BED" w14:textId="77777777" w:rsidTr="00C85C93">
        <w:tc>
          <w:tcPr>
            <w:tcW w:w="2235" w:type="dxa"/>
          </w:tcPr>
          <w:p w14:paraId="45ED948E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муниципальной программы</w:t>
            </w:r>
          </w:p>
        </w:tc>
        <w:tc>
          <w:tcPr>
            <w:tcW w:w="7512" w:type="dxa"/>
            <w:gridSpan w:val="5"/>
          </w:tcPr>
          <w:p w14:paraId="4668DA09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культуры Администрации Качугского муниципального округа. </w:t>
            </w:r>
          </w:p>
        </w:tc>
      </w:tr>
      <w:tr w:rsidR="009E5927" w:rsidRPr="00C80FA1" w14:paraId="46154B0B" w14:textId="77777777" w:rsidTr="00C85C93">
        <w:tc>
          <w:tcPr>
            <w:tcW w:w="2235" w:type="dxa"/>
          </w:tcPr>
          <w:p w14:paraId="63164913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муниципальной программы</w:t>
            </w:r>
          </w:p>
        </w:tc>
        <w:tc>
          <w:tcPr>
            <w:tcW w:w="7512" w:type="dxa"/>
            <w:gridSpan w:val="5"/>
          </w:tcPr>
          <w:p w14:paraId="68FE3FE8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Качугское Управление  культуры </w:t>
            </w:r>
          </w:p>
          <w:p w14:paraId="7CE69798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ЦДК им. С. Рычковой</w:t>
            </w:r>
          </w:p>
          <w:p w14:paraId="3552AD23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ДО Качугская детская художественная школа (далее – КДХШ)</w:t>
            </w:r>
          </w:p>
          <w:p w14:paraId="3FC8E890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«ЦФ и ТС учреждений культуры»</w:t>
            </w:r>
          </w:p>
          <w:p w14:paraId="198EB5C8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Качугская ЦБ</w:t>
            </w:r>
          </w:p>
          <w:p w14:paraId="12E0687D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ДО Качугская детская музыкальная школа (далее ДМШ)</w:t>
            </w:r>
          </w:p>
        </w:tc>
      </w:tr>
      <w:tr w:rsidR="009E5927" w:rsidRPr="00C80FA1" w14:paraId="1FC1EC95" w14:textId="77777777" w:rsidTr="00C85C93">
        <w:tc>
          <w:tcPr>
            <w:tcW w:w="2235" w:type="dxa"/>
          </w:tcPr>
          <w:p w14:paraId="39ECB159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7512" w:type="dxa"/>
            <w:gridSpan w:val="5"/>
          </w:tcPr>
          <w:p w14:paraId="485C80B1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мэра Качугского муниципального округа </w:t>
            </w:r>
          </w:p>
        </w:tc>
      </w:tr>
      <w:tr w:rsidR="009E5927" w:rsidRPr="00C80FA1" w14:paraId="7D3ABE09" w14:textId="77777777" w:rsidTr="00C85C93">
        <w:tc>
          <w:tcPr>
            <w:tcW w:w="2235" w:type="dxa"/>
          </w:tcPr>
          <w:p w14:paraId="6D9DC148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7512" w:type="dxa"/>
            <w:gridSpan w:val="5"/>
          </w:tcPr>
          <w:p w14:paraId="580CC6FD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культурного наследия Качугского муниципального округа, формирование единого культурного пространства, создание условий для творческой самореализации и равного доступа к культурным и информационным ресурсам различных групп населения.</w:t>
            </w:r>
          </w:p>
        </w:tc>
      </w:tr>
      <w:tr w:rsidR="009E5927" w:rsidRPr="00C80FA1" w14:paraId="65A02ED8" w14:textId="77777777" w:rsidTr="00C85C93">
        <w:tc>
          <w:tcPr>
            <w:tcW w:w="2235" w:type="dxa"/>
          </w:tcPr>
          <w:p w14:paraId="51994F36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512" w:type="dxa"/>
            <w:gridSpan w:val="5"/>
          </w:tcPr>
          <w:p w14:paraId="0180B2D9" w14:textId="77777777" w:rsidR="009E5927" w:rsidRPr="00C80FA1" w:rsidRDefault="009E5927" w:rsidP="00C85C9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развитие Центрального Дома культуры им. С. Рычковой. </w:t>
            </w:r>
          </w:p>
          <w:p w14:paraId="4159D558" w14:textId="77777777" w:rsidR="009E5927" w:rsidRPr="00C80FA1" w:rsidRDefault="009E5927" w:rsidP="00C85C9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развитие дополнительного образования в МКУ ДО КДХШ</w:t>
            </w:r>
            <w:r w:rsidRPr="00C80FA1">
              <w:rPr>
                <w:rFonts w:ascii="Calibri" w:eastAsia="Calibri" w:hAnsi="Calibri" w:cs="Times New Roman"/>
                <w:sz w:val="28"/>
                <w:szCs w:val="28"/>
              </w:rPr>
              <w:t>.</w:t>
            </w:r>
          </w:p>
          <w:p w14:paraId="2E5A78BF" w14:textId="77777777" w:rsidR="009E5927" w:rsidRPr="00C80FA1" w:rsidRDefault="009E5927" w:rsidP="00C85C9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развитие системы управления в сфере культуры. </w:t>
            </w:r>
          </w:p>
          <w:p w14:paraId="5FD70C47" w14:textId="77777777" w:rsidR="009E5927" w:rsidRPr="00C80FA1" w:rsidRDefault="009E5927" w:rsidP="00C85C9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развитие библиотечной системы района.</w:t>
            </w:r>
          </w:p>
          <w:p w14:paraId="57FEF847" w14:textId="77777777" w:rsidR="009E5927" w:rsidRPr="00C80FA1" w:rsidRDefault="009E5927" w:rsidP="00C85C9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развитие дополнительного образования в сфере культуры МБУ ДО ДМШ. </w:t>
            </w:r>
          </w:p>
          <w:p w14:paraId="6B8798A0" w14:textId="77777777" w:rsidR="009E5927" w:rsidRPr="00C80FA1" w:rsidRDefault="009E5927" w:rsidP="00C85C9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поддержку активных, значимых граждан </w:t>
            </w: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 семей Качугского района. </w:t>
            </w:r>
          </w:p>
          <w:p w14:paraId="4BF7345A" w14:textId="77777777" w:rsidR="009E5927" w:rsidRPr="00C80FA1" w:rsidRDefault="009E5927" w:rsidP="00C85C9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развитие сельских клубных учреждений и сельских библиотек.</w:t>
            </w:r>
          </w:p>
        </w:tc>
      </w:tr>
      <w:tr w:rsidR="009E5927" w:rsidRPr="00C80FA1" w14:paraId="287388A5" w14:textId="77777777" w:rsidTr="00C85C93">
        <w:tc>
          <w:tcPr>
            <w:tcW w:w="2235" w:type="dxa"/>
          </w:tcPr>
          <w:p w14:paraId="4D31FF9E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512" w:type="dxa"/>
            <w:gridSpan w:val="5"/>
          </w:tcPr>
          <w:p w14:paraId="12282080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– 2028 годы</w:t>
            </w:r>
          </w:p>
        </w:tc>
      </w:tr>
      <w:tr w:rsidR="009E5927" w:rsidRPr="00C80FA1" w14:paraId="7D3AC9CE" w14:textId="77777777" w:rsidTr="00C85C93">
        <w:trPr>
          <w:trHeight w:val="258"/>
        </w:trPr>
        <w:tc>
          <w:tcPr>
            <w:tcW w:w="2235" w:type="dxa"/>
            <w:vMerge w:val="restart"/>
          </w:tcPr>
          <w:p w14:paraId="734DF9FB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1412" w:type="dxa"/>
          </w:tcPr>
          <w:p w14:paraId="117BFC6F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525" w:type="dxa"/>
          </w:tcPr>
          <w:p w14:paraId="5C8FF7AD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5" w:type="dxa"/>
          </w:tcPr>
          <w:p w14:paraId="1A1DA162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25" w:type="dxa"/>
          </w:tcPr>
          <w:p w14:paraId="7DC4F7E7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25" w:type="dxa"/>
          </w:tcPr>
          <w:p w14:paraId="086747D1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C80FA1" w14:paraId="3BFC2383" w14:textId="77777777" w:rsidTr="00C85C93">
        <w:trPr>
          <w:trHeight w:val="258"/>
        </w:trPr>
        <w:tc>
          <w:tcPr>
            <w:tcW w:w="2235" w:type="dxa"/>
            <w:vMerge/>
          </w:tcPr>
          <w:p w14:paraId="535CDC78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2C82D285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25" w:type="dxa"/>
          </w:tcPr>
          <w:p w14:paraId="31D2F383" w14:textId="7BC1422D" w:rsidR="009E5927" w:rsidRPr="00C80FA1" w:rsidRDefault="00114151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25" w:type="dxa"/>
          </w:tcPr>
          <w:p w14:paraId="04D4AF1A" w14:textId="76F5BF96" w:rsidR="009E5927" w:rsidRPr="00C80FA1" w:rsidRDefault="00114151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25" w:type="dxa"/>
          </w:tcPr>
          <w:p w14:paraId="6E4E28FF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</w:tcPr>
          <w:p w14:paraId="4787B373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5C93" w:rsidRPr="00C80FA1" w14:paraId="29156D4B" w14:textId="77777777" w:rsidTr="00C85C93">
        <w:trPr>
          <w:trHeight w:val="258"/>
        </w:trPr>
        <w:tc>
          <w:tcPr>
            <w:tcW w:w="2235" w:type="dxa"/>
            <w:vMerge/>
          </w:tcPr>
          <w:p w14:paraId="52EB1F2C" w14:textId="77777777" w:rsidR="00C85C93" w:rsidRPr="00C80FA1" w:rsidRDefault="00C85C93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2117B8DF" w14:textId="77777777" w:rsidR="00C85C93" w:rsidRPr="00C80FA1" w:rsidRDefault="00C85C93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525" w:type="dxa"/>
            <w:vAlign w:val="center"/>
          </w:tcPr>
          <w:p w14:paraId="261C0D58" w14:textId="0F7BFA3E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9190,10</w:t>
            </w:r>
          </w:p>
        </w:tc>
        <w:tc>
          <w:tcPr>
            <w:tcW w:w="1525" w:type="dxa"/>
            <w:vAlign w:val="center"/>
          </w:tcPr>
          <w:p w14:paraId="1D38A3A4" w14:textId="6B3D0674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9053,20</w:t>
            </w:r>
          </w:p>
        </w:tc>
        <w:tc>
          <w:tcPr>
            <w:tcW w:w="1525" w:type="dxa"/>
            <w:vAlign w:val="center"/>
          </w:tcPr>
          <w:p w14:paraId="20EA86AC" w14:textId="31D0B419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525" w:type="dxa"/>
            <w:vAlign w:val="center"/>
          </w:tcPr>
          <w:p w14:paraId="603D41E2" w14:textId="77777777" w:rsidR="00C85C93" w:rsidRPr="00C85C93" w:rsidRDefault="00C8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3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C85C93" w:rsidRPr="00C80FA1" w14:paraId="2D995C63" w14:textId="77777777" w:rsidTr="00C85C93">
        <w:trPr>
          <w:trHeight w:val="258"/>
        </w:trPr>
        <w:tc>
          <w:tcPr>
            <w:tcW w:w="2235" w:type="dxa"/>
            <w:vMerge/>
          </w:tcPr>
          <w:p w14:paraId="360EA931" w14:textId="77777777" w:rsidR="00C85C93" w:rsidRPr="00C80FA1" w:rsidRDefault="00C85C93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6B7D998F" w14:textId="77777777" w:rsidR="00C85C93" w:rsidRPr="00C80FA1" w:rsidRDefault="00C85C93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525" w:type="dxa"/>
            <w:vAlign w:val="center"/>
          </w:tcPr>
          <w:p w14:paraId="4C78FE35" w14:textId="14EE5C6E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374113,40</w:t>
            </w:r>
          </w:p>
        </w:tc>
        <w:tc>
          <w:tcPr>
            <w:tcW w:w="1525" w:type="dxa"/>
            <w:vAlign w:val="center"/>
          </w:tcPr>
          <w:p w14:paraId="58BD0973" w14:textId="44C43F40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170324,60</w:t>
            </w:r>
          </w:p>
        </w:tc>
        <w:tc>
          <w:tcPr>
            <w:tcW w:w="1525" w:type="dxa"/>
            <w:vAlign w:val="center"/>
          </w:tcPr>
          <w:p w14:paraId="67206494" w14:textId="2A0E5716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101894,40</w:t>
            </w:r>
          </w:p>
        </w:tc>
        <w:tc>
          <w:tcPr>
            <w:tcW w:w="1525" w:type="dxa"/>
            <w:vAlign w:val="center"/>
          </w:tcPr>
          <w:p w14:paraId="60BF7FDE" w14:textId="5989E29C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101894,40</w:t>
            </w:r>
          </w:p>
        </w:tc>
      </w:tr>
      <w:tr w:rsidR="00C85C93" w:rsidRPr="00C80FA1" w14:paraId="45C352B5" w14:textId="77777777" w:rsidTr="00C85C93">
        <w:trPr>
          <w:trHeight w:val="258"/>
        </w:trPr>
        <w:tc>
          <w:tcPr>
            <w:tcW w:w="2235" w:type="dxa"/>
            <w:vMerge/>
          </w:tcPr>
          <w:p w14:paraId="6F7A1BA7" w14:textId="77777777" w:rsidR="00C85C93" w:rsidRPr="00C80FA1" w:rsidRDefault="00C85C93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3A83BFC4" w14:textId="77777777" w:rsidR="00C85C93" w:rsidRPr="00C80FA1" w:rsidRDefault="00C85C93" w:rsidP="00C85C9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vAlign w:val="center"/>
          </w:tcPr>
          <w:p w14:paraId="6B60A3D5" w14:textId="59D615FD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383353,50</w:t>
            </w:r>
          </w:p>
        </w:tc>
        <w:tc>
          <w:tcPr>
            <w:tcW w:w="1525" w:type="dxa"/>
            <w:vAlign w:val="center"/>
          </w:tcPr>
          <w:p w14:paraId="757A1637" w14:textId="1D37A5A8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179427,80</w:t>
            </w:r>
          </w:p>
        </w:tc>
        <w:tc>
          <w:tcPr>
            <w:tcW w:w="1525" w:type="dxa"/>
            <w:vAlign w:val="center"/>
          </w:tcPr>
          <w:p w14:paraId="67B3354A" w14:textId="381CF478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101962,20</w:t>
            </w:r>
          </w:p>
        </w:tc>
        <w:tc>
          <w:tcPr>
            <w:tcW w:w="1525" w:type="dxa"/>
            <w:vAlign w:val="center"/>
          </w:tcPr>
          <w:p w14:paraId="611034B8" w14:textId="00CC0BA9" w:rsidR="00C85C93" w:rsidRPr="00C85C93" w:rsidRDefault="00114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101963,50</w:t>
            </w:r>
          </w:p>
        </w:tc>
      </w:tr>
      <w:tr w:rsidR="009E5927" w:rsidRPr="00C80FA1" w14:paraId="705832F5" w14:textId="77777777" w:rsidTr="00C85C93">
        <w:tc>
          <w:tcPr>
            <w:tcW w:w="2235" w:type="dxa"/>
          </w:tcPr>
          <w:p w14:paraId="7148B7C0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512" w:type="dxa"/>
            <w:gridSpan w:val="5"/>
          </w:tcPr>
          <w:p w14:paraId="0DBE4454" w14:textId="77777777" w:rsidR="009E5927" w:rsidRPr="00C80FA1" w:rsidRDefault="009E5927" w:rsidP="00C85C93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11" w:firstLine="55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Центрального Дома культуры им. С. Рычковой.</w:t>
            </w:r>
          </w:p>
          <w:p w14:paraId="574FFC7E" w14:textId="77777777" w:rsidR="009E5927" w:rsidRPr="00C80FA1" w:rsidRDefault="009E5927" w:rsidP="00C85C93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взрослыми и детьми мероприятий КДХШ.</w:t>
            </w:r>
          </w:p>
          <w:p w14:paraId="32964D88" w14:textId="77777777" w:rsidR="009E5927" w:rsidRPr="00C80FA1" w:rsidRDefault="009E5927" w:rsidP="00C85C93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11" w:firstLine="55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работников сферы культуры, прошедших обучение и повышение квалификации в год</w:t>
            </w:r>
          </w:p>
          <w:p w14:paraId="4B29397D" w14:textId="77777777" w:rsidR="009E5927" w:rsidRPr="00C80FA1" w:rsidRDefault="009E5927" w:rsidP="00C85C93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Качугской Центральной библиотеки в год.</w:t>
            </w:r>
          </w:p>
          <w:p w14:paraId="078F5D82" w14:textId="77777777" w:rsidR="009E5927" w:rsidRPr="00C80FA1" w:rsidRDefault="009E5927" w:rsidP="00C85C93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взрослыми и детьми мероприятий ДМШ, в год.</w:t>
            </w:r>
          </w:p>
          <w:p w14:paraId="220309B0" w14:textId="77777777" w:rsidR="009E5927" w:rsidRPr="00C80FA1" w:rsidRDefault="009E5927" w:rsidP="00C85C93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граждан, имеющих заслуги перед районом, получивших признание и поощрение. </w:t>
            </w:r>
          </w:p>
          <w:p w14:paraId="69976706" w14:textId="77777777" w:rsidR="009E5927" w:rsidRPr="00C80FA1" w:rsidRDefault="009E5927" w:rsidP="00C85C93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сельских учреждениях культуры.</w:t>
            </w:r>
          </w:p>
        </w:tc>
      </w:tr>
      <w:tr w:rsidR="009E5927" w:rsidRPr="00C80FA1" w14:paraId="0B1408E3" w14:textId="77777777" w:rsidTr="00C85C93">
        <w:tc>
          <w:tcPr>
            <w:tcW w:w="2235" w:type="dxa"/>
          </w:tcPr>
          <w:p w14:paraId="02A7E2C9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512" w:type="dxa"/>
            <w:gridSpan w:val="5"/>
          </w:tcPr>
          <w:p w14:paraId="7DB3DD35" w14:textId="77777777" w:rsidR="009E5927" w:rsidRPr="00C80FA1" w:rsidRDefault="009E5927" w:rsidP="00C85C93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49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клубных учреждениях в год –259200 чел.</w:t>
            </w:r>
          </w:p>
          <w:p w14:paraId="783A3031" w14:textId="77777777" w:rsidR="009E5927" w:rsidRPr="00C80FA1" w:rsidRDefault="009E5927" w:rsidP="00C85C93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Число посещений взрослыми и детьми мероприятий КДХШ в год - 1650 чел. </w:t>
            </w:r>
          </w:p>
          <w:p w14:paraId="6B57B4F8" w14:textId="77777777" w:rsidR="009E5927" w:rsidRPr="00C80FA1" w:rsidRDefault="009E5927" w:rsidP="00C85C93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мероприятий, проводимых библиотеками, в год – 50593 человека.</w:t>
            </w:r>
          </w:p>
          <w:p w14:paraId="1EC680F6" w14:textId="77777777" w:rsidR="009E5927" w:rsidRPr="00C80FA1" w:rsidRDefault="009E5927" w:rsidP="00C85C93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взрослыми и детьми мероприятий ДМШ в год - 1650 чел.</w:t>
            </w:r>
          </w:p>
          <w:p w14:paraId="404E2260" w14:textId="77777777" w:rsidR="009E5927" w:rsidRPr="00C80FA1" w:rsidRDefault="009E5927" w:rsidP="00C85C93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граждан, имеющих заслуги перед районом, </w:t>
            </w: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получивших признание и поощрение – 100%.</w:t>
            </w:r>
          </w:p>
          <w:p w14:paraId="1089A1E2" w14:textId="77777777" w:rsidR="009E5927" w:rsidRPr="00C80FA1" w:rsidRDefault="009E5927" w:rsidP="00C85C93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hanging="6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сельских учреждениях культуры – 154285 человек.</w:t>
            </w:r>
          </w:p>
        </w:tc>
      </w:tr>
      <w:tr w:rsidR="009E5927" w:rsidRPr="00C80FA1" w14:paraId="5DAC9ECF" w14:textId="77777777" w:rsidTr="00C85C93">
        <w:tc>
          <w:tcPr>
            <w:tcW w:w="2235" w:type="dxa"/>
          </w:tcPr>
          <w:p w14:paraId="1AA59F45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512" w:type="dxa"/>
            <w:gridSpan w:val="5"/>
          </w:tcPr>
          <w:p w14:paraId="5EDBD363" w14:textId="77777777" w:rsidR="009E5927" w:rsidRPr="00C80FA1" w:rsidRDefault="009E5927" w:rsidP="00C85C93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1. Клубная деятельность ЦД</w:t>
            </w:r>
            <w:proofErr w:type="gramStart"/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К–</w:t>
            </w:r>
            <w:proofErr w:type="gramEnd"/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Приложение 1 к муниципальной программе.</w:t>
            </w:r>
          </w:p>
          <w:p w14:paraId="32495515" w14:textId="77777777" w:rsidR="009E5927" w:rsidRPr="00C80FA1" w:rsidRDefault="009E5927" w:rsidP="00C85C93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2. Дополнительное образование в сфере культуры МКУ ДО КДХШ – Приложение 2 к муниципальной программе.</w:t>
            </w:r>
          </w:p>
          <w:p w14:paraId="4251D17C" w14:textId="77777777" w:rsidR="009E5927" w:rsidRPr="00C80FA1" w:rsidRDefault="009E5927" w:rsidP="00C85C93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3. Управление в сфере культуры – Приложение 3 к муниципальной программе.</w:t>
            </w:r>
          </w:p>
          <w:p w14:paraId="57DE4721" w14:textId="77777777" w:rsidR="009E5927" w:rsidRPr="00C80FA1" w:rsidRDefault="009E5927" w:rsidP="00C85C93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4. Библиотечная деятельность ЦБ – Приложение 4 к муниципальной программе.</w:t>
            </w:r>
          </w:p>
          <w:p w14:paraId="055BA8F7" w14:textId="77777777" w:rsidR="009E5927" w:rsidRPr="00C80FA1" w:rsidRDefault="009E5927" w:rsidP="00C85C93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5. Дополнительное образование в сфере культуры МБУ ДО ДМШ – Приложение 5 к муниципальной программе.</w:t>
            </w:r>
          </w:p>
          <w:p w14:paraId="286DB564" w14:textId="77777777" w:rsidR="009E5927" w:rsidRPr="00C80FA1" w:rsidRDefault="009E5927" w:rsidP="00C85C93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6. Социальная политика – Приложение 6 к муниципальной программе.</w:t>
            </w:r>
          </w:p>
          <w:p w14:paraId="13D496DF" w14:textId="77777777" w:rsidR="009E5927" w:rsidRPr="00C80FA1" w:rsidRDefault="009E5927" w:rsidP="00C85C93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7. Сельские учреждения культуры – Приложение 7 к муниципальной программе.</w:t>
            </w:r>
          </w:p>
        </w:tc>
      </w:tr>
    </w:tbl>
    <w:p w14:paraId="42555513" w14:textId="77777777" w:rsidR="009E5927" w:rsidRDefault="009E5927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292A281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06ABE73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7553504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1E81078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DB3D0D3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2690E66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911662B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3DA2042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0D33E73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1FE1CB4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EC2069E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238162F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820FECE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7C5D902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78F3F2C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AC0BD7D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81A516F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187A0D2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7D1A906" w14:textId="77777777" w:rsidR="00A9750F" w:rsidRDefault="00A9750F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14E0E8B" w14:textId="77777777" w:rsidR="00A9750F" w:rsidRDefault="00A9750F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A90A948" w14:textId="77777777" w:rsidR="00A9750F" w:rsidRDefault="00A9750F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5C2CD55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50790F0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967F85D" w14:textId="77777777" w:rsidR="008E7600" w:rsidRDefault="008E7600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7A25589" w14:textId="77777777" w:rsidR="00A6246C" w:rsidRDefault="00A6246C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211"/>
      </w:tblGrid>
      <w:tr w:rsidR="008E7600" w14:paraId="5B53F85C" w14:textId="77777777" w:rsidTr="00192F89">
        <w:tc>
          <w:tcPr>
            <w:tcW w:w="4219" w:type="dxa"/>
          </w:tcPr>
          <w:p w14:paraId="16927AB9" w14:textId="77777777" w:rsidR="008E7600" w:rsidRDefault="008E7600" w:rsidP="009E592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14:paraId="616B2853" w14:textId="77777777" w:rsidR="008E7600" w:rsidRPr="00546FB0" w:rsidRDefault="008E7600" w:rsidP="00192F8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6F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2 </w:t>
            </w:r>
          </w:p>
          <w:p w14:paraId="66F6DC2E" w14:textId="77777777" w:rsidR="008E7600" w:rsidRDefault="008E7600" w:rsidP="00192F8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6F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постановлению </w:t>
            </w:r>
            <w:r w:rsidRPr="00171EBB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</w:t>
            </w:r>
          </w:p>
          <w:p w14:paraId="2769BD5C" w14:textId="5CC1EE1D" w:rsidR="008E7600" w:rsidRDefault="008E7600" w:rsidP="00192F8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1E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Качугского муниципального округа </w:t>
            </w:r>
          </w:p>
          <w:p w14:paraId="1E923470" w14:textId="7611FA06" w:rsidR="008E7600" w:rsidRPr="00546FB0" w:rsidRDefault="008E7600" w:rsidP="00192F8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192F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     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 2026 г. № __</w:t>
            </w:r>
          </w:p>
          <w:p w14:paraId="69F26123" w14:textId="77777777" w:rsidR="008E7600" w:rsidRPr="00546FB0" w:rsidRDefault="008E7600" w:rsidP="00192F89">
            <w:pPr>
              <w:shd w:val="clear" w:color="auto" w:fill="FFFFFF"/>
              <w:ind w:firstLine="709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12855B40" w14:textId="77777777" w:rsidR="008E7600" w:rsidRDefault="008E7600" w:rsidP="00192F89">
            <w:pPr>
              <w:shd w:val="clear" w:color="auto" w:fill="FFFFFF"/>
              <w:ind w:firstLine="39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46F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Приложение 1</w:t>
            </w:r>
          </w:p>
          <w:p w14:paraId="210A706E" w14:textId="16D8B018" w:rsidR="008E7600" w:rsidRPr="00546FB0" w:rsidRDefault="008E7600" w:rsidP="00192F89">
            <w:pPr>
              <w:shd w:val="clear" w:color="auto" w:fill="FFFFFF"/>
              <w:ind w:firstLine="39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46F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2887FF0F" w14:textId="502C9571" w:rsidR="008E7600" w:rsidRPr="00C80FA1" w:rsidRDefault="008E7600" w:rsidP="00192F89">
            <w:pPr>
              <w:shd w:val="clear" w:color="auto" w:fill="FFFFFF"/>
              <w:ind w:firstLine="3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«Развитие культуры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Качугском</w:t>
            </w:r>
          </w:p>
          <w:p w14:paraId="0450A6CA" w14:textId="4CD1E4F4" w:rsidR="008E7600" w:rsidRDefault="008E7600" w:rsidP="00192F89">
            <w:pPr>
              <w:shd w:val="clear" w:color="auto" w:fill="FFFFFF"/>
              <w:ind w:firstLine="3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муниципальном округе на 2026-2028 гг.»</w:t>
            </w:r>
            <w:proofErr w:type="gramEnd"/>
          </w:p>
          <w:p w14:paraId="0C7ABA91" w14:textId="77777777" w:rsidR="008E7600" w:rsidRDefault="008E7600" w:rsidP="009E592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D3E6192" w14:textId="77777777" w:rsidR="009E5927" w:rsidRPr="00C0251C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0251C">
        <w:rPr>
          <w:rFonts w:ascii="Times New Roman" w:hAnsi="Times New Roman" w:cs="Times New Roman"/>
          <w:b/>
          <w:bCs/>
          <w:sz w:val="32"/>
          <w:szCs w:val="32"/>
        </w:rPr>
        <w:t xml:space="preserve">Подпрограмма 1 «Клубная деятельность ЦДК </w:t>
      </w:r>
    </w:p>
    <w:p w14:paraId="4D31DABB" w14:textId="77777777" w:rsidR="009E5927" w:rsidRPr="00C0251C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0251C">
        <w:rPr>
          <w:rFonts w:ascii="Times New Roman" w:hAnsi="Times New Roman" w:cs="Times New Roman"/>
          <w:b/>
          <w:bCs/>
          <w:sz w:val="32"/>
          <w:szCs w:val="32"/>
        </w:rPr>
        <w:t>им. С. Рычковой»</w:t>
      </w:r>
    </w:p>
    <w:p w14:paraId="3B826458" w14:textId="77777777" w:rsidR="008E7600" w:rsidRDefault="008E7600" w:rsidP="009E5927">
      <w:pPr>
        <w:widowControl w:val="0"/>
        <w:suppressAutoHyphens/>
        <w:autoSpaceDE w:val="0"/>
        <w:spacing w:after="0" w:line="240" w:lineRule="auto"/>
        <w:ind w:left="2553"/>
        <w:contextualSpacing/>
        <w:rPr>
          <w:rFonts w:ascii="Times New Roman" w:hAnsi="Times New Roman" w:cs="Times New Roman"/>
          <w:sz w:val="28"/>
          <w:szCs w:val="28"/>
        </w:rPr>
      </w:pPr>
    </w:p>
    <w:p w14:paraId="1AF16212" w14:textId="6A9A4628" w:rsidR="009E5927" w:rsidRPr="00C0251C" w:rsidRDefault="009E5927" w:rsidP="009E5927">
      <w:pPr>
        <w:widowControl w:val="0"/>
        <w:suppressAutoHyphens/>
        <w:autoSpaceDE w:val="0"/>
        <w:spacing w:after="0" w:line="240" w:lineRule="auto"/>
        <w:ind w:left="2553"/>
        <w:contextualSpacing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</w:pPr>
      <w:r w:rsidRPr="00C0251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 xml:space="preserve">1.Паспорт подпрограммы 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1405"/>
        <w:gridCol w:w="1405"/>
        <w:gridCol w:w="1405"/>
        <w:gridCol w:w="1405"/>
        <w:gridCol w:w="1406"/>
      </w:tblGrid>
      <w:tr w:rsidR="009E5927" w:rsidRPr="00C0251C" w14:paraId="1F3201B4" w14:textId="77777777" w:rsidTr="00C85C93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BFC1F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3F1DA" w14:textId="77777777" w:rsidR="009E5927" w:rsidRPr="00C0251C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C0251C" w14:paraId="0AAD5194" w14:textId="77777777" w:rsidTr="00C85C93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81122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62EC8" w14:textId="77777777" w:rsidR="009E5927" w:rsidRPr="00C0251C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Клубная деятельность ЦДК им. С. Рычковой</w:t>
            </w:r>
            <w:r w:rsidRPr="00C025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(далее – Подпрограмма</w:t>
            </w: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Pr="00C025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927" w:rsidRPr="00C0251C" w14:paraId="215F7974" w14:textId="77777777" w:rsidTr="00C85C93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F409B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49BB" w14:textId="77777777" w:rsidR="009E5927" w:rsidRPr="00C0251C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C0251C" w14:paraId="693D5B6E" w14:textId="77777777" w:rsidTr="00C85C93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32DE8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0428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казенное учреждение культуры Центральный Дом культуры им. С. Рычковой (далее - ЦДК)</w:t>
            </w:r>
          </w:p>
        </w:tc>
      </w:tr>
      <w:tr w:rsidR="009E5927" w:rsidRPr="00C0251C" w14:paraId="4541EA5D" w14:textId="77777777" w:rsidTr="00C85C93">
        <w:trPr>
          <w:trHeight w:val="984"/>
        </w:trPr>
        <w:tc>
          <w:tcPr>
            <w:tcW w:w="22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E97030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1CA7D" w14:textId="77777777" w:rsidR="009E5927" w:rsidRPr="00C0251C" w:rsidRDefault="009E5927" w:rsidP="00C85C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Создание благоприятных условий для развития творческого потенциала и духовно-нравственного самоопределения личности, сохранения и распространения нематериального культурного наследия посредством организации досуга жителей. </w:t>
            </w:r>
          </w:p>
        </w:tc>
      </w:tr>
      <w:tr w:rsidR="009E5927" w:rsidRPr="00C0251C" w14:paraId="4A7712EE" w14:textId="77777777" w:rsidTr="00C85C93">
        <w:trPr>
          <w:trHeight w:val="922"/>
        </w:trPr>
        <w:tc>
          <w:tcPr>
            <w:tcW w:w="22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C8BA2B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AC8EF" w14:textId="77777777" w:rsidR="009E5927" w:rsidRPr="00C0251C" w:rsidRDefault="009E5927" w:rsidP="00C85C93">
            <w:pPr>
              <w:numPr>
                <w:ilvl w:val="0"/>
                <w:numId w:val="9"/>
              </w:numPr>
              <w:spacing w:after="0" w:line="240" w:lineRule="auto"/>
              <w:ind w:left="2" w:firstLine="3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число посещений мероприятий, проводимых клубными учреждениями культуры, за счет повышения качества и разнообразия услуг, предоставляемых в сфере культуры.</w:t>
            </w:r>
          </w:p>
          <w:p w14:paraId="4C1B2CF9" w14:textId="77777777" w:rsidR="009E5927" w:rsidRPr="00C0251C" w:rsidRDefault="009E5927" w:rsidP="00C85C93">
            <w:pPr>
              <w:numPr>
                <w:ilvl w:val="0"/>
                <w:numId w:val="9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число участников клубных формирований путем развития системы поддержки детей и молодежи.</w:t>
            </w:r>
          </w:p>
          <w:p w14:paraId="4999367B" w14:textId="77777777" w:rsidR="009E5927" w:rsidRPr="00C0251C" w:rsidRDefault="009E5927" w:rsidP="00C85C93">
            <w:pPr>
              <w:numPr>
                <w:ilvl w:val="0"/>
                <w:numId w:val="9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количество пенсионеров и ветеранов, участвующих в культурно-досуговых мероприятиях.</w:t>
            </w:r>
          </w:p>
          <w:p w14:paraId="15CBE75A" w14:textId="77777777" w:rsidR="009E5927" w:rsidRPr="00C0251C" w:rsidRDefault="009E5927" w:rsidP="00C85C93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доходы от платных услуг.</w:t>
            </w:r>
          </w:p>
        </w:tc>
      </w:tr>
      <w:tr w:rsidR="009E5927" w:rsidRPr="00C0251C" w14:paraId="6234AD27" w14:textId="77777777" w:rsidTr="00C85C93">
        <w:trPr>
          <w:trHeight w:val="668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E06E2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и этапы реализации</w:t>
            </w: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ADE72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2028 годы</w:t>
            </w:r>
          </w:p>
        </w:tc>
      </w:tr>
      <w:tr w:rsidR="009E5927" w:rsidRPr="00C0251C" w14:paraId="2A817585" w14:textId="77777777" w:rsidTr="00C85C93">
        <w:trPr>
          <w:trHeight w:val="192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9E3A72F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</w:t>
            </w: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источники финансирования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6CC5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 финансиров</w:t>
            </w: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B255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4EE2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EC13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62AE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C0251C" w14:paraId="4E694B78" w14:textId="77777777" w:rsidTr="00C85C9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43862DA8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64AB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B768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EEF8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5FEF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2461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C0251C" w14:paraId="6CB2FCCC" w14:textId="77777777" w:rsidTr="00C85C9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38811735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41336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1D8FB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DF145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C6F9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70F4F" w14:textId="77777777" w:rsidR="009E5927" w:rsidRPr="00C0251C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A0BE0" w:rsidRPr="00C0251C" w14:paraId="317A5721" w14:textId="77777777" w:rsidTr="00C85C9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299919AB" w14:textId="77777777" w:rsidR="002A0BE0" w:rsidRPr="00C0251C" w:rsidRDefault="002A0BE0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A885D" w14:textId="77777777" w:rsidR="002A0BE0" w:rsidRPr="00C0251C" w:rsidRDefault="002A0BE0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E506C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58732,7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03CA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27088,7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644E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CAFF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  <w:tr w:rsidR="002A0BE0" w:rsidRPr="00C0251C" w14:paraId="73F5AA7A" w14:textId="77777777" w:rsidTr="00C85C9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6D5332" w14:textId="77777777" w:rsidR="002A0BE0" w:rsidRPr="00C0251C" w:rsidRDefault="002A0BE0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8693" w14:textId="77777777" w:rsidR="002A0BE0" w:rsidRPr="00C0251C" w:rsidRDefault="002A0BE0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6DF9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58732,7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C89D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27088,7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8231A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5DC9" w14:textId="77777777" w:rsidR="002A0BE0" w:rsidRPr="002A0BE0" w:rsidRDefault="002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  <w:tr w:rsidR="009E5927" w:rsidRPr="00C0251C" w14:paraId="3F993547" w14:textId="77777777" w:rsidTr="00C85C93">
        <w:trPr>
          <w:trHeight w:val="409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A0EF2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Целевые показатели подпрограммы 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C20DF" w14:textId="77777777" w:rsidR="009E5927" w:rsidRPr="00C0251C" w:rsidRDefault="009E5927" w:rsidP="00C85C93">
            <w:pPr>
              <w:numPr>
                <w:ilvl w:val="0"/>
                <w:numId w:val="11"/>
              </w:numPr>
              <w:spacing w:after="0" w:line="240" w:lineRule="auto"/>
              <w:ind w:left="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клубных учреждениях.</w:t>
            </w:r>
          </w:p>
          <w:p w14:paraId="2CC5E560" w14:textId="77777777" w:rsidR="009E5927" w:rsidRPr="00C0251C" w:rsidRDefault="009E5927" w:rsidP="00C85C9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Число участников клубных формирований.</w:t>
            </w:r>
          </w:p>
          <w:p w14:paraId="3EFD6FF6" w14:textId="77777777" w:rsidR="009E5927" w:rsidRPr="00C0251C" w:rsidRDefault="009E5927" w:rsidP="00C85C93">
            <w:pPr>
              <w:numPr>
                <w:ilvl w:val="0"/>
                <w:numId w:val="11"/>
              </w:numPr>
              <w:spacing w:after="0" w:line="240" w:lineRule="auto"/>
              <w:ind w:left="0" w:firstLine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пенсионеров, участвующих в культурно-досуговых мероприятиях.</w:t>
            </w:r>
          </w:p>
          <w:p w14:paraId="1BBD1346" w14:textId="77777777" w:rsidR="009E5927" w:rsidRPr="00C0251C" w:rsidRDefault="009E5927" w:rsidP="00C85C9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Объем доходов от платных услуг в год.</w:t>
            </w:r>
          </w:p>
        </w:tc>
      </w:tr>
      <w:tr w:rsidR="009E5927" w:rsidRPr="00C0251C" w14:paraId="0BCD6ABB" w14:textId="77777777" w:rsidTr="00C85C93">
        <w:trPr>
          <w:trHeight w:val="152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DBE41" w14:textId="77777777" w:rsidR="009E5927" w:rsidRPr="00C0251C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8BF2D" w14:textId="77777777" w:rsidR="009E5927" w:rsidRPr="00C0251C" w:rsidRDefault="009E5927" w:rsidP="00C85C93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66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посещений мероприятий в клубных учреждениях - 94090 человек.</w:t>
            </w:r>
          </w:p>
          <w:p w14:paraId="4FEAC2B1" w14:textId="77777777" w:rsidR="009E5927" w:rsidRPr="00C0251C" w:rsidRDefault="009E5927" w:rsidP="00C85C93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участников клубных формирований - 892 человека.</w:t>
            </w:r>
          </w:p>
          <w:p w14:paraId="7C3BD39E" w14:textId="77777777" w:rsidR="009E5927" w:rsidRPr="00C0251C" w:rsidRDefault="009E5927" w:rsidP="00C85C93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пенсионеров, участвующих в культурно-досуговых мероприятиях - 8200 человек.</w:t>
            </w:r>
          </w:p>
          <w:p w14:paraId="1E325401" w14:textId="77777777" w:rsidR="009E5927" w:rsidRPr="00C0251C" w:rsidRDefault="009E5927" w:rsidP="00C85C93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доходов от платных услуг - 1850 тысяч рублей в год.</w:t>
            </w:r>
          </w:p>
        </w:tc>
      </w:tr>
    </w:tbl>
    <w:p w14:paraId="66F864BA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5EB07EDA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6880554E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4F873D4D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5F816742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317507D9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29E87C91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2636CB37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7AD3E299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4948F402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5363A095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16C64BD8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6A761F6F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21CCC19D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0E6A88A2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438A4C25" w14:textId="77777777" w:rsidR="008E7600" w:rsidRDefault="008E7600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211"/>
      </w:tblGrid>
      <w:tr w:rsidR="00192F89" w14:paraId="3042B3BC" w14:textId="77777777" w:rsidTr="00192F89">
        <w:tc>
          <w:tcPr>
            <w:tcW w:w="4219" w:type="dxa"/>
          </w:tcPr>
          <w:p w14:paraId="111E1E0E" w14:textId="77777777" w:rsidR="00192F89" w:rsidRDefault="00192F89" w:rsidP="009E592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14:paraId="77088554" w14:textId="77777777" w:rsidR="00192F89" w:rsidRPr="00546FB0" w:rsidRDefault="00192F89" w:rsidP="00192F8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Приложение 3 </w:t>
            </w:r>
          </w:p>
          <w:p w14:paraId="1CEFD969" w14:textId="21F86ECF" w:rsidR="00192F89" w:rsidRDefault="00192F89" w:rsidP="00192F8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 w:rsidRPr="00171EBB">
              <w:rPr>
                <w:rFonts w:ascii="Times New Roman" w:hAnsi="Times New Roman"/>
                <w:sz w:val="28"/>
                <w:szCs w:val="28"/>
              </w:rPr>
              <w:t xml:space="preserve">администрации Качугского муниципального округа </w:t>
            </w:r>
          </w:p>
          <w:p w14:paraId="38744838" w14:textId="53CF6E96" w:rsidR="00192F89" w:rsidRPr="00546FB0" w:rsidRDefault="00192F89" w:rsidP="00192F8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    »__________ 2026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sz w:val="28"/>
                <w:szCs w:val="28"/>
              </w:rPr>
              <w:t>№ __</w:t>
            </w:r>
          </w:p>
          <w:p w14:paraId="60035339" w14:textId="77777777" w:rsidR="00192F89" w:rsidRPr="00546FB0" w:rsidRDefault="00192F89" w:rsidP="00192F8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7A9CAB76" w14:textId="52BFC334" w:rsidR="00192F89" w:rsidRDefault="00192F89" w:rsidP="00192F8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Приложение № 2 </w:t>
            </w:r>
          </w:p>
          <w:p w14:paraId="676AD470" w14:textId="77777777" w:rsidR="00192F89" w:rsidRPr="00546FB0" w:rsidRDefault="00192F89" w:rsidP="00192F89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14:paraId="47ABA926" w14:textId="77777777" w:rsidR="00192F89" w:rsidRDefault="00192F89" w:rsidP="00192F89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«Развитие культуры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Качугском</w:t>
            </w:r>
          </w:p>
          <w:p w14:paraId="4B73B063" w14:textId="57D25EDC" w:rsidR="00192F89" w:rsidRPr="00192F89" w:rsidRDefault="00192F89" w:rsidP="00192F89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</w:t>
            </w: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ниципальном округе на 2026-2028 гг.»</w:t>
            </w:r>
            <w:proofErr w:type="gramEnd"/>
          </w:p>
        </w:tc>
      </w:tr>
    </w:tbl>
    <w:p w14:paraId="11FB413F" w14:textId="77777777" w:rsidR="00192F89" w:rsidRDefault="00192F89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58E4F4E2" w14:textId="15E88CFB" w:rsidR="009E5927" w:rsidRPr="002C74D8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74D8">
        <w:rPr>
          <w:rFonts w:ascii="Times New Roman" w:hAnsi="Times New Roman" w:cs="Times New Roman"/>
          <w:b/>
          <w:bCs/>
          <w:sz w:val="32"/>
          <w:szCs w:val="32"/>
        </w:rPr>
        <w:t>Подпрограмма 2 «Дополнительное образование в сфере культуры МКУ ДО КДХШ»</w:t>
      </w:r>
    </w:p>
    <w:p w14:paraId="6EE658C6" w14:textId="79FE6AB1" w:rsidR="008E7600" w:rsidRPr="002C74D8" w:rsidRDefault="008E7600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E822CF3" w14:textId="77777777" w:rsidR="009E5927" w:rsidRPr="002C74D8" w:rsidRDefault="009E5927" w:rsidP="009E592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2C74D8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Паспорт подпрограммы 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1639"/>
        <w:gridCol w:w="1227"/>
        <w:gridCol w:w="1434"/>
        <w:gridCol w:w="1433"/>
        <w:gridCol w:w="1434"/>
      </w:tblGrid>
      <w:tr w:rsidR="009E5927" w:rsidRPr="002C74D8" w14:paraId="50A0DD1D" w14:textId="77777777" w:rsidTr="00C85C93">
        <w:trPr>
          <w:trHeight w:val="747"/>
        </w:trPr>
        <w:tc>
          <w:tcPr>
            <w:tcW w:w="2047" w:type="dxa"/>
            <w:vAlign w:val="center"/>
          </w:tcPr>
          <w:p w14:paraId="73034270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167" w:type="dxa"/>
            <w:gridSpan w:val="5"/>
            <w:vAlign w:val="center"/>
          </w:tcPr>
          <w:p w14:paraId="5F18AC8F" w14:textId="77777777" w:rsidR="009E5927" w:rsidRPr="002C74D8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2C74D8" w14:paraId="3486C315" w14:textId="77777777" w:rsidTr="00C85C93">
        <w:trPr>
          <w:trHeight w:val="747"/>
        </w:trPr>
        <w:tc>
          <w:tcPr>
            <w:tcW w:w="2047" w:type="dxa"/>
            <w:vAlign w:val="center"/>
          </w:tcPr>
          <w:p w14:paraId="464F8258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73483784" w14:textId="77777777" w:rsidR="009E5927" w:rsidRPr="002C74D8" w:rsidRDefault="009E5927" w:rsidP="00C85C93">
            <w:pPr>
              <w:widowControl w:val="0"/>
              <w:tabs>
                <w:tab w:val="left" w:pos="316"/>
              </w:tabs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Дополнительное образование в сфере культуры (далее – Подпрограмма 2)</w:t>
            </w:r>
          </w:p>
        </w:tc>
      </w:tr>
      <w:tr w:rsidR="009E5927" w:rsidRPr="002C74D8" w14:paraId="387ECEF6" w14:textId="77777777" w:rsidTr="00C85C93">
        <w:trPr>
          <w:trHeight w:val="747"/>
        </w:trPr>
        <w:tc>
          <w:tcPr>
            <w:tcW w:w="2047" w:type="dxa"/>
            <w:vAlign w:val="center"/>
          </w:tcPr>
          <w:p w14:paraId="30F6C77C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064FA522" w14:textId="77777777" w:rsidR="009E5927" w:rsidRPr="002C74D8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2C74D8" w14:paraId="250C5CE3" w14:textId="77777777" w:rsidTr="00C85C93">
        <w:trPr>
          <w:trHeight w:val="747"/>
        </w:trPr>
        <w:tc>
          <w:tcPr>
            <w:tcW w:w="2047" w:type="dxa"/>
            <w:vAlign w:val="center"/>
          </w:tcPr>
          <w:p w14:paraId="73D68363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077B6CDF" w14:textId="77777777" w:rsidR="009E5927" w:rsidRPr="002C74D8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дополнительного образования Качугская детская художественная школа (далее - КДХШ)</w:t>
            </w:r>
          </w:p>
        </w:tc>
      </w:tr>
      <w:tr w:rsidR="009E5927" w:rsidRPr="002C74D8" w14:paraId="10ADAE89" w14:textId="77777777" w:rsidTr="00C85C93">
        <w:trPr>
          <w:trHeight w:val="842"/>
        </w:trPr>
        <w:tc>
          <w:tcPr>
            <w:tcW w:w="2047" w:type="dxa"/>
            <w:vAlign w:val="center"/>
          </w:tcPr>
          <w:p w14:paraId="66543AF1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48661E85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условий для дополнительного художественного образования, а также эстетического воспитания и просвещения детей и взрослых в области изобразительного искусства и декоративно – прикладного творчества.</w:t>
            </w:r>
          </w:p>
        </w:tc>
      </w:tr>
      <w:tr w:rsidR="009E5927" w:rsidRPr="002C74D8" w14:paraId="27C7B25A" w14:textId="77777777" w:rsidTr="00C85C93">
        <w:trPr>
          <w:trHeight w:val="922"/>
        </w:trPr>
        <w:tc>
          <w:tcPr>
            <w:tcW w:w="2047" w:type="dxa"/>
            <w:vAlign w:val="center"/>
          </w:tcPr>
          <w:p w14:paraId="720D658E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06FDE3BD" w14:textId="77777777" w:rsidR="009E5927" w:rsidRPr="002C74D8" w:rsidRDefault="009E5927" w:rsidP="00C85C93">
            <w:pPr>
              <w:numPr>
                <w:ilvl w:val="0"/>
                <w:numId w:val="17"/>
              </w:numPr>
              <w:spacing w:after="0" w:line="240" w:lineRule="auto"/>
              <w:ind w:left="0" w:firstLine="49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сохранность контингента учащихся КДХШ по отношению к началу учебного года.</w:t>
            </w:r>
          </w:p>
          <w:p w14:paraId="5516738B" w14:textId="77777777" w:rsidR="009E5927" w:rsidRPr="002C74D8" w:rsidRDefault="009E5927" w:rsidP="00C85C93">
            <w:pPr>
              <w:numPr>
                <w:ilvl w:val="0"/>
                <w:numId w:val="17"/>
              </w:numPr>
              <w:spacing w:after="0" w:line="240" w:lineRule="auto"/>
              <w:ind w:left="0" w:firstLine="49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количество взрослых и детей, посещающих просветительские мероприятия КДХШ.</w:t>
            </w:r>
          </w:p>
          <w:p w14:paraId="595B89F0" w14:textId="77777777" w:rsidR="009E5927" w:rsidRPr="002C74D8" w:rsidRDefault="009E5927" w:rsidP="00C85C93">
            <w:pPr>
              <w:numPr>
                <w:ilvl w:val="0"/>
                <w:numId w:val="17"/>
              </w:numPr>
              <w:spacing w:after="0" w:line="240" w:lineRule="auto"/>
              <w:ind w:left="11" w:firstLine="4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Оснастить КДХШ современным специальным оборудованием согласно образовательным стандартам. </w:t>
            </w:r>
          </w:p>
        </w:tc>
      </w:tr>
      <w:tr w:rsidR="009E5927" w:rsidRPr="002C74D8" w14:paraId="64BC0E61" w14:textId="77777777" w:rsidTr="00C85C93">
        <w:trPr>
          <w:trHeight w:val="922"/>
        </w:trPr>
        <w:tc>
          <w:tcPr>
            <w:tcW w:w="2047" w:type="dxa"/>
          </w:tcPr>
          <w:p w14:paraId="3311EB55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реализации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517DDE0A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2C74D8" w14:paraId="746EB8CF" w14:textId="77777777" w:rsidTr="00C85C93">
        <w:trPr>
          <w:trHeight w:val="258"/>
        </w:trPr>
        <w:tc>
          <w:tcPr>
            <w:tcW w:w="2047" w:type="dxa"/>
            <w:vMerge w:val="restart"/>
          </w:tcPr>
          <w:p w14:paraId="1D809CE5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1639" w:type="dxa"/>
          </w:tcPr>
          <w:p w14:paraId="6A0FC81E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27" w:type="dxa"/>
          </w:tcPr>
          <w:p w14:paraId="7A7D1950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34" w:type="dxa"/>
          </w:tcPr>
          <w:p w14:paraId="2C40F9EA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33" w:type="dxa"/>
          </w:tcPr>
          <w:p w14:paraId="53C0568E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34" w:type="dxa"/>
          </w:tcPr>
          <w:p w14:paraId="14C5698B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2C74D8" w14:paraId="462A8F16" w14:textId="77777777" w:rsidTr="00C85C93">
        <w:trPr>
          <w:trHeight w:val="258"/>
        </w:trPr>
        <w:tc>
          <w:tcPr>
            <w:tcW w:w="2047" w:type="dxa"/>
            <w:vMerge/>
          </w:tcPr>
          <w:p w14:paraId="56B4C9B2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14:paraId="70AA8C1A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27" w:type="dxa"/>
          </w:tcPr>
          <w:p w14:paraId="59CDA480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412CA16F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6839FE7B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13E4A8C0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2C74D8" w14:paraId="5EA1AF7A" w14:textId="77777777" w:rsidTr="00C85C93">
        <w:trPr>
          <w:trHeight w:val="258"/>
        </w:trPr>
        <w:tc>
          <w:tcPr>
            <w:tcW w:w="2047" w:type="dxa"/>
            <w:vMerge/>
          </w:tcPr>
          <w:p w14:paraId="69C027D1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14:paraId="0BC45B30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227" w:type="dxa"/>
          </w:tcPr>
          <w:p w14:paraId="06EB0740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0181C851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6AEE8964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5C19A37C" w14:textId="77777777" w:rsidR="009E5927" w:rsidRPr="002C74D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3308" w:rsidRPr="002C74D8" w14:paraId="5A5B238D" w14:textId="77777777" w:rsidTr="00C85C93">
        <w:trPr>
          <w:trHeight w:val="258"/>
        </w:trPr>
        <w:tc>
          <w:tcPr>
            <w:tcW w:w="2047" w:type="dxa"/>
            <w:vMerge/>
          </w:tcPr>
          <w:p w14:paraId="7BD5B694" w14:textId="77777777" w:rsidR="003D3308" w:rsidRPr="002C74D8" w:rsidRDefault="003D3308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14:paraId="50CA551C" w14:textId="77777777" w:rsidR="003D3308" w:rsidRPr="002C74D8" w:rsidRDefault="003D3308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227" w:type="dxa"/>
            <w:vAlign w:val="center"/>
          </w:tcPr>
          <w:p w14:paraId="7D2FEB0F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18642,1</w:t>
            </w:r>
          </w:p>
        </w:tc>
        <w:tc>
          <w:tcPr>
            <w:tcW w:w="1434" w:type="dxa"/>
            <w:vAlign w:val="center"/>
          </w:tcPr>
          <w:p w14:paraId="3259A120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8616,9</w:t>
            </w:r>
          </w:p>
        </w:tc>
        <w:tc>
          <w:tcPr>
            <w:tcW w:w="1433" w:type="dxa"/>
            <w:vAlign w:val="center"/>
          </w:tcPr>
          <w:p w14:paraId="33871A13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  <w:tc>
          <w:tcPr>
            <w:tcW w:w="1434" w:type="dxa"/>
            <w:vAlign w:val="center"/>
          </w:tcPr>
          <w:p w14:paraId="61000F63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</w:tr>
      <w:tr w:rsidR="003D3308" w:rsidRPr="002C74D8" w14:paraId="6E5EB4DC" w14:textId="77777777" w:rsidTr="00C85C93">
        <w:trPr>
          <w:trHeight w:val="258"/>
        </w:trPr>
        <w:tc>
          <w:tcPr>
            <w:tcW w:w="2047" w:type="dxa"/>
            <w:vMerge/>
          </w:tcPr>
          <w:p w14:paraId="756FC936" w14:textId="77777777" w:rsidR="003D3308" w:rsidRPr="002C74D8" w:rsidRDefault="003D3308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</w:tcPr>
          <w:p w14:paraId="5C871985" w14:textId="77777777" w:rsidR="003D3308" w:rsidRPr="002C74D8" w:rsidRDefault="003D3308" w:rsidP="00C85C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14:paraId="45EAFBBA" w14:textId="77777777" w:rsidR="003D3308" w:rsidRPr="002C74D8" w:rsidRDefault="003D3308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Align w:val="center"/>
          </w:tcPr>
          <w:p w14:paraId="62C7E470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18642,1</w:t>
            </w:r>
          </w:p>
        </w:tc>
        <w:tc>
          <w:tcPr>
            <w:tcW w:w="1434" w:type="dxa"/>
            <w:vAlign w:val="center"/>
          </w:tcPr>
          <w:p w14:paraId="29937CAC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8616,9</w:t>
            </w:r>
          </w:p>
        </w:tc>
        <w:tc>
          <w:tcPr>
            <w:tcW w:w="1433" w:type="dxa"/>
            <w:vAlign w:val="center"/>
          </w:tcPr>
          <w:p w14:paraId="1A22A01D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  <w:tc>
          <w:tcPr>
            <w:tcW w:w="1434" w:type="dxa"/>
            <w:vAlign w:val="center"/>
          </w:tcPr>
          <w:p w14:paraId="3D6532E8" w14:textId="77777777" w:rsidR="003D3308" w:rsidRPr="003D3308" w:rsidRDefault="003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</w:tr>
      <w:tr w:rsidR="009E5927" w:rsidRPr="002C74D8" w14:paraId="5EC722F3" w14:textId="77777777" w:rsidTr="00C85C93">
        <w:trPr>
          <w:trHeight w:val="1837"/>
        </w:trPr>
        <w:tc>
          <w:tcPr>
            <w:tcW w:w="2047" w:type="dxa"/>
            <w:vAlign w:val="center"/>
          </w:tcPr>
          <w:p w14:paraId="424D602C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  <w:t>Целевые показатели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2D6F4264" w14:textId="77777777" w:rsidR="009E5927" w:rsidRPr="002C74D8" w:rsidRDefault="009E5927" w:rsidP="00C85C93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Сохранность контингента учащихся КДХШ по отношению к началу учебного года.</w:t>
            </w:r>
          </w:p>
          <w:p w14:paraId="2052B7F8" w14:textId="77777777" w:rsidR="009E5927" w:rsidRPr="002C74D8" w:rsidRDefault="009E5927" w:rsidP="00C85C93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Число посещений просветительских мероприятий в КДХШ взрослыми и детьми.</w:t>
            </w:r>
          </w:p>
          <w:p w14:paraId="20685D11" w14:textId="77777777" w:rsidR="009E5927" w:rsidRPr="002C74D8" w:rsidRDefault="009E5927" w:rsidP="00C85C93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современного оборудования от общего количества оборудования КДХШ. </w:t>
            </w:r>
          </w:p>
        </w:tc>
      </w:tr>
      <w:tr w:rsidR="009E5927" w:rsidRPr="002C74D8" w14:paraId="52B157C5" w14:textId="77777777" w:rsidTr="00C85C93">
        <w:trPr>
          <w:trHeight w:val="1837"/>
        </w:trPr>
        <w:tc>
          <w:tcPr>
            <w:tcW w:w="2047" w:type="dxa"/>
            <w:vAlign w:val="center"/>
          </w:tcPr>
          <w:p w14:paraId="1894B2F3" w14:textId="77777777" w:rsidR="009E5927" w:rsidRPr="002C74D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1BA1D29F" w14:textId="77777777" w:rsidR="009E5927" w:rsidRPr="002C74D8" w:rsidRDefault="009E5927" w:rsidP="00C85C93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Сохранность контингента учащихся КДХШ </w:t>
            </w:r>
            <w:proofErr w:type="gramStart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уровне 97,0 % к 2025 году. </w:t>
            </w:r>
          </w:p>
          <w:p w14:paraId="2A19D609" w14:textId="77777777" w:rsidR="009E5927" w:rsidRPr="002C74D8" w:rsidRDefault="009E5927" w:rsidP="00C85C93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культурных мероприятий КДХШ – 1650 человек в год.</w:t>
            </w:r>
          </w:p>
          <w:p w14:paraId="3C34DA8E" w14:textId="77777777" w:rsidR="009E5927" w:rsidRPr="002C74D8" w:rsidRDefault="009E5927" w:rsidP="00C85C93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Оснащение КДХШ современным оборудованием на уровне 80 %. </w:t>
            </w:r>
          </w:p>
        </w:tc>
      </w:tr>
    </w:tbl>
    <w:p w14:paraId="788106C4" w14:textId="77777777" w:rsidR="009E5927" w:rsidRDefault="009E5927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6C28D920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0CF63A41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0630B7DB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175CFA34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02A44BDB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0C9FC262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1E809863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59A8EF6C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36167366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50761CCF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425D7AD6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4AB34474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3028E7BC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676F4C76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13723F7B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32E9C477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4B09E244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35111DB8" w14:textId="77777777" w:rsidR="00192F89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650276EC" w14:textId="77777777" w:rsidR="00192F89" w:rsidRPr="00546FB0" w:rsidRDefault="00192F89" w:rsidP="009E5927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211"/>
      </w:tblGrid>
      <w:tr w:rsidR="00192F89" w14:paraId="00E97097" w14:textId="77777777" w:rsidTr="002A7E8C">
        <w:tc>
          <w:tcPr>
            <w:tcW w:w="4219" w:type="dxa"/>
          </w:tcPr>
          <w:p w14:paraId="0F516D24" w14:textId="77777777" w:rsidR="00192F89" w:rsidRDefault="00192F89" w:rsidP="009E592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14:paraId="08C757BD" w14:textId="1DDF9646" w:rsidR="00192F89" w:rsidRPr="00546FB0" w:rsidRDefault="00192F89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14:paraId="627D9EBD" w14:textId="62EADCD0" w:rsidR="00192F89" w:rsidRDefault="00192F89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 w:rsidRPr="00171EBB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14:paraId="083F9187" w14:textId="7BF6FEEE" w:rsidR="00192F89" w:rsidRDefault="00192F89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Качугского муниципального </w:t>
            </w:r>
            <w:r w:rsidRPr="00171EBB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</w:p>
          <w:p w14:paraId="09BEABDB" w14:textId="78A81C10" w:rsidR="00192F89" w:rsidRPr="00546FB0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92F89" w:rsidRPr="00546FB0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      »</w:t>
            </w:r>
            <w:r w:rsidR="00192F89">
              <w:rPr>
                <w:rFonts w:ascii="Times New Roman" w:hAnsi="Times New Roman"/>
                <w:sz w:val="28"/>
                <w:szCs w:val="28"/>
              </w:rPr>
              <w:t xml:space="preserve"> _________ 2026</w:t>
            </w:r>
            <w:r w:rsidR="00192F89" w:rsidRPr="00546FB0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192F89">
              <w:rPr>
                <w:rFonts w:ascii="Times New Roman" w:hAnsi="Times New Roman"/>
                <w:sz w:val="28"/>
                <w:szCs w:val="28"/>
              </w:rPr>
              <w:t>№ __</w:t>
            </w:r>
          </w:p>
          <w:p w14:paraId="72D3B2CB" w14:textId="77777777" w:rsidR="00192F89" w:rsidRPr="00546FB0" w:rsidRDefault="00192F89" w:rsidP="002A7E8C">
            <w:pPr>
              <w:shd w:val="clear" w:color="auto" w:fill="FFFFFF"/>
              <w:ind w:firstLine="709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E7F0577" w14:textId="7698A801" w:rsidR="00192F89" w:rsidRPr="00546FB0" w:rsidRDefault="00192F89" w:rsidP="002A7E8C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6F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3 </w:t>
            </w:r>
          </w:p>
          <w:p w14:paraId="159E0F98" w14:textId="31275BB7" w:rsidR="00192F89" w:rsidRPr="002A7E8C" w:rsidRDefault="00192F89" w:rsidP="002A7E8C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6F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муниципальной программе</w:t>
            </w:r>
            <w:r w:rsidR="002A7E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«Развитие культуры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Качугском</w:t>
            </w:r>
          </w:p>
          <w:p w14:paraId="6BC8FEA0" w14:textId="2FC09438" w:rsidR="00192F89" w:rsidRPr="00546FB0" w:rsidRDefault="00192F89" w:rsidP="002A7E8C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gramStart"/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муниципальном округе на 2026-2028 </w:t>
            </w:r>
            <w:r w:rsidR="002A7E8C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г.»</w:t>
            </w:r>
            <w:proofErr w:type="gramEnd"/>
          </w:p>
          <w:p w14:paraId="185E9E3E" w14:textId="77777777" w:rsidR="00192F89" w:rsidRDefault="00192F89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0615D1B" w14:textId="77777777" w:rsidR="00192F89" w:rsidRDefault="00192F89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1CBC4B82" w14:textId="77777777" w:rsidR="009E5927" w:rsidRPr="00DA3768" w:rsidRDefault="009E5927" w:rsidP="009E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A376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Подпрограмма 3 «Управление в сфере культуры» </w:t>
      </w:r>
    </w:p>
    <w:p w14:paraId="7EA98992" w14:textId="77777777" w:rsidR="009E5927" w:rsidRDefault="009E5927" w:rsidP="009E592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90FB3F4" w14:textId="77777777" w:rsidR="009E5927" w:rsidRPr="00DA3768" w:rsidRDefault="009E5927" w:rsidP="009E592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A37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1. ПАСПОРТ ПОДПРОГРАММЫ </w:t>
      </w:r>
    </w:p>
    <w:tbl>
      <w:tblPr>
        <w:tblW w:w="921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1134"/>
        <w:gridCol w:w="992"/>
        <w:gridCol w:w="1134"/>
        <w:gridCol w:w="1276"/>
      </w:tblGrid>
      <w:tr w:rsidR="009E5927" w:rsidRPr="00DA3768" w14:paraId="229013DA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772AD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4B49" w14:textId="77777777" w:rsidR="009E5927" w:rsidRPr="00DA3768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гг.»»</w:t>
            </w:r>
          </w:p>
        </w:tc>
      </w:tr>
      <w:tr w:rsidR="009E5927" w:rsidRPr="00DA3768" w14:paraId="5EDD26C8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564DFE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BACD" w14:textId="77777777" w:rsidR="009E5927" w:rsidRPr="00DA3768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Управление в сфере культуры (далее – Подпрограмма 3)</w:t>
            </w:r>
          </w:p>
        </w:tc>
      </w:tr>
      <w:tr w:rsidR="009E5927" w:rsidRPr="00DA3768" w14:paraId="0FA3C7DB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5BE77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8C613" w14:textId="77777777" w:rsidR="009E5927" w:rsidRPr="00DA3768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DA3768" w14:paraId="089A72A3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6E744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2D2D9" w14:textId="77777777" w:rsidR="009E5927" w:rsidRPr="00DA3768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Качугское Управление культуры </w:t>
            </w:r>
          </w:p>
          <w:p w14:paraId="066FC30D" w14:textId="77777777" w:rsidR="009E5927" w:rsidRPr="00DA3768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«Центр финансового и технического обслуживания учреждений культуры» («ЦФ и ТС»)</w:t>
            </w:r>
          </w:p>
        </w:tc>
      </w:tr>
      <w:tr w:rsidR="009E5927" w:rsidRPr="00DA3768" w14:paraId="77025901" w14:textId="77777777" w:rsidTr="00C85C93">
        <w:trPr>
          <w:trHeight w:val="559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2C9170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694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2E55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Повышение качества функционирования сферы культуры Качугского района</w:t>
            </w:r>
          </w:p>
        </w:tc>
      </w:tr>
      <w:tr w:rsidR="009E5927" w:rsidRPr="00DA3768" w14:paraId="0005583B" w14:textId="77777777" w:rsidTr="00C85C93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1D6B4F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694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A778F" w14:textId="77777777" w:rsidR="009E5927" w:rsidRPr="00DA3768" w:rsidRDefault="009E5927" w:rsidP="00C85C93">
            <w:pPr>
              <w:numPr>
                <w:ilvl w:val="0"/>
                <w:numId w:val="6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Сохранить фактическую обеспеченность населения учреждениями культуры и дополнительного образования на уровне нормативной потребности.</w:t>
            </w:r>
          </w:p>
          <w:p w14:paraId="6DB99C30" w14:textId="77777777" w:rsidR="009E5927" w:rsidRPr="00DA3768" w:rsidRDefault="009E5927" w:rsidP="00C85C93">
            <w:pPr>
              <w:numPr>
                <w:ilvl w:val="0"/>
                <w:numId w:val="6"/>
              </w:numPr>
              <w:spacing w:after="0" w:line="240" w:lineRule="auto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повышение уровня квалификации работников культуры и дополнительного образования. </w:t>
            </w:r>
          </w:p>
          <w:p w14:paraId="04A9C55E" w14:textId="77777777" w:rsidR="009E5927" w:rsidRPr="00DA3768" w:rsidRDefault="009E5927" w:rsidP="00C85C93">
            <w:pPr>
              <w:numPr>
                <w:ilvl w:val="0"/>
                <w:numId w:val="6"/>
              </w:numPr>
              <w:spacing w:after="0" w:line="240" w:lineRule="auto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Освоить средства, предусмотренные на реализацию муниципальной программы, в полном объеме.</w:t>
            </w:r>
          </w:p>
        </w:tc>
      </w:tr>
      <w:tr w:rsidR="009E5927" w:rsidRPr="00DA3768" w14:paraId="4D6B0819" w14:textId="77777777" w:rsidTr="00C85C93">
        <w:trPr>
          <w:trHeight w:val="83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681EF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Сроки и этапы реализации </w:t>
            </w: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39800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DA3768" w14:paraId="7AC42D09" w14:textId="77777777" w:rsidTr="00C85C93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E228798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83E6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D271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0241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6336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E229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DA3768" w14:paraId="27A689E6" w14:textId="77777777" w:rsidTr="00C85C93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5300B2EC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CDCED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5E18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8B12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0EE6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73D4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9E5927" w:rsidRPr="00DA3768" w14:paraId="7CF90561" w14:textId="77777777" w:rsidTr="00C85C93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3B04F606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F2A3B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0269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3BFB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CAC0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F4EC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F763FA" w:rsidRPr="00DA3768" w14:paraId="20E352FD" w14:textId="77777777" w:rsidTr="00C85C93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78505FFB" w14:textId="77777777" w:rsidR="00F763FA" w:rsidRPr="00DA3768" w:rsidRDefault="00F763FA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293A" w14:textId="77777777" w:rsidR="00F763FA" w:rsidRPr="00DA3768" w:rsidRDefault="00F763FA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D7874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106448,4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2C093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45198,6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975A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2A44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  <w:tr w:rsidR="00F763FA" w:rsidRPr="00DA3768" w14:paraId="70F87131" w14:textId="77777777" w:rsidTr="00C85C93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BF3770C" w14:textId="77777777" w:rsidR="00F763FA" w:rsidRPr="00DA3768" w:rsidRDefault="00F763FA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AD79B" w14:textId="77777777" w:rsidR="00F763FA" w:rsidRPr="00DA3768" w:rsidRDefault="00F763FA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E43C1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106448,4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12EA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45198,6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45FA4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5FF1A" w14:textId="77777777" w:rsidR="00F763FA" w:rsidRPr="00F763FA" w:rsidRDefault="00F76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  <w:tr w:rsidR="009E5927" w:rsidRPr="00DA3768" w14:paraId="0A268FFD" w14:textId="77777777" w:rsidTr="00C85C93">
        <w:trPr>
          <w:trHeight w:val="93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1B629C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  <w:t>Целевые показатели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2AD3F" w14:textId="77777777" w:rsidR="009E5927" w:rsidRPr="00DA3768" w:rsidRDefault="009E5927" w:rsidP="00C85C93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Уровень фактической обеспеченности населения учреждениями культуры и дополнительного образования.</w:t>
            </w:r>
          </w:p>
          <w:p w14:paraId="72DD3B07" w14:textId="77777777" w:rsidR="009E5927" w:rsidRPr="00DA3768" w:rsidRDefault="009E5927" w:rsidP="00C85C93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Количество мероприятий по обучению работников культуры и дополнительного образования.</w:t>
            </w:r>
          </w:p>
          <w:p w14:paraId="2C2E6006" w14:textId="77777777" w:rsidR="009E5927" w:rsidRPr="00DA3768" w:rsidRDefault="009E5927" w:rsidP="00C85C93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Уровень освоения средств, предусмотренных на реализацию муниципальной программы.</w:t>
            </w:r>
          </w:p>
        </w:tc>
      </w:tr>
      <w:tr w:rsidR="009E5927" w:rsidRPr="00DA3768" w14:paraId="238BD7A8" w14:textId="77777777" w:rsidTr="00C85C93">
        <w:trPr>
          <w:trHeight w:val="93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E8D2B" w14:textId="77777777" w:rsidR="009E5927" w:rsidRPr="00DA376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5D33" w14:textId="77777777" w:rsidR="009E5927" w:rsidRPr="00DA3768" w:rsidRDefault="009E5927" w:rsidP="00C85C93">
            <w:pPr>
              <w:numPr>
                <w:ilvl w:val="0"/>
                <w:numId w:val="5"/>
              </w:numPr>
              <w:spacing w:after="0" w:line="240" w:lineRule="auto"/>
              <w:ind w:left="11" w:firstLine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Уровень фактической обеспеченности учреждениями культуры и дополнительного образования в Качугском районе – 100%.</w:t>
            </w:r>
          </w:p>
          <w:p w14:paraId="1446384F" w14:textId="77777777" w:rsidR="009E5927" w:rsidRPr="00DA3768" w:rsidRDefault="009E5927" w:rsidP="00C85C93">
            <w:pPr>
              <w:numPr>
                <w:ilvl w:val="0"/>
                <w:numId w:val="5"/>
              </w:numPr>
              <w:spacing w:after="0" w:line="240" w:lineRule="auto"/>
              <w:ind w:left="0" w:firstLine="43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Количество мероприятий по обучению работников культуры и дополнительного образования – 12 мероприятий в год.</w:t>
            </w:r>
          </w:p>
          <w:p w14:paraId="64EAECD0" w14:textId="77777777" w:rsidR="009E5927" w:rsidRPr="00DA3768" w:rsidRDefault="009E5927" w:rsidP="00C85C93">
            <w:pPr>
              <w:numPr>
                <w:ilvl w:val="0"/>
                <w:numId w:val="5"/>
              </w:numPr>
              <w:spacing w:after="0" w:line="240" w:lineRule="auto"/>
              <w:ind w:left="0" w:firstLine="43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освоения средств, предусмотренных на реализацию подпрограмм муниципальной программы – 100%.</w:t>
            </w:r>
          </w:p>
        </w:tc>
      </w:tr>
    </w:tbl>
    <w:p w14:paraId="46DD17AE" w14:textId="77777777" w:rsidR="009E5927" w:rsidRPr="00546FB0" w:rsidRDefault="009E5927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2AE24B46" w14:textId="77777777" w:rsidR="009E5927" w:rsidRDefault="009E5927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310A3027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0AE1F8DD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2F13B29E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2FC79F8B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A574CC6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04D25154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2F6C965E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4157A878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67846914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2C1385FF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4DAAB85C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33239EAC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04905D18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65E88C40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2504A96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95CE433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C578ED9" w14:textId="77777777" w:rsidR="002A7E8C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09F9465" w14:textId="77777777" w:rsidR="002A7E8C" w:rsidRPr="00546FB0" w:rsidRDefault="002A7E8C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2A7E8C" w14:paraId="13FC9EBF" w14:textId="77777777" w:rsidTr="002A7E8C">
        <w:tc>
          <w:tcPr>
            <w:tcW w:w="4715" w:type="dxa"/>
          </w:tcPr>
          <w:p w14:paraId="58CA562B" w14:textId="77777777" w:rsidR="002A7E8C" w:rsidRDefault="002A7E8C" w:rsidP="009E592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14:paraId="51D26BD1" w14:textId="77777777" w:rsidR="002A7E8C" w:rsidRPr="00546FB0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 w14:paraId="107F0A9E" w14:textId="7B3AB622" w:rsidR="002A7E8C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 w:rsidRPr="00171EBB">
              <w:rPr>
                <w:rFonts w:ascii="Times New Roman" w:hAnsi="Times New Roman"/>
                <w:sz w:val="28"/>
                <w:szCs w:val="28"/>
              </w:rPr>
              <w:t>администрации Качугского муниципального округа</w:t>
            </w:r>
          </w:p>
          <w:p w14:paraId="74C71321" w14:textId="545CC7C7" w:rsidR="002A7E8C" w:rsidRPr="00546FB0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    » __________ 2026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sz w:val="28"/>
                <w:szCs w:val="28"/>
              </w:rPr>
              <w:t>№ __</w:t>
            </w:r>
          </w:p>
          <w:p w14:paraId="1435E0FC" w14:textId="77777777" w:rsidR="002A7E8C" w:rsidRPr="00546FB0" w:rsidRDefault="002A7E8C" w:rsidP="002A7E8C">
            <w:pPr>
              <w:shd w:val="clear" w:color="auto" w:fill="FFFFFF"/>
              <w:ind w:firstLine="709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204F118" w14:textId="77777777" w:rsidR="002A7E8C" w:rsidRDefault="002A7E8C" w:rsidP="002A7E8C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6F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4 </w:t>
            </w:r>
          </w:p>
          <w:p w14:paraId="42A225D9" w14:textId="77777777" w:rsidR="002A7E8C" w:rsidRPr="00546FB0" w:rsidRDefault="002A7E8C" w:rsidP="002A7E8C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6F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6192C0AF" w14:textId="523498ED" w:rsidR="002A7E8C" w:rsidRDefault="002A7E8C" w:rsidP="002A7E8C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культуры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Качугском</w:t>
            </w:r>
          </w:p>
          <w:p w14:paraId="55F6E505" w14:textId="1C24EAB4" w:rsidR="002A7E8C" w:rsidRDefault="002A7E8C" w:rsidP="002A7E8C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муниципальном округе на 2026-2028 гг.»</w:t>
            </w:r>
            <w:proofErr w:type="gramEnd"/>
          </w:p>
          <w:p w14:paraId="65589FF0" w14:textId="77777777" w:rsidR="002A7E8C" w:rsidRDefault="002A7E8C" w:rsidP="009E592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A1B582" w14:textId="77777777" w:rsidR="009E5927" w:rsidRPr="000F4ED0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F4ED0">
        <w:rPr>
          <w:rFonts w:ascii="Times New Roman" w:hAnsi="Times New Roman" w:cs="Times New Roman"/>
          <w:b/>
          <w:bCs/>
          <w:sz w:val="32"/>
          <w:szCs w:val="32"/>
        </w:rPr>
        <w:t>Подпрограмма 4 «Библиотечная деятельность Качугской ЦБ»</w:t>
      </w:r>
    </w:p>
    <w:p w14:paraId="59BD1FF4" w14:textId="77777777" w:rsidR="009E5927" w:rsidRPr="000F4ED0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77FCAC7" w14:textId="77777777" w:rsidR="009E5927" w:rsidRPr="000F4ED0" w:rsidRDefault="009E5927" w:rsidP="009E5927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</w:pPr>
      <w:r w:rsidRPr="000F4ED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 xml:space="preserve">Паспорт подпрограммы 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405"/>
        <w:gridCol w:w="1405"/>
        <w:gridCol w:w="1405"/>
        <w:gridCol w:w="1405"/>
        <w:gridCol w:w="1406"/>
      </w:tblGrid>
      <w:tr w:rsidR="009E5927" w:rsidRPr="000F4ED0" w14:paraId="45233649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9306CB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4CB2" w14:textId="77777777" w:rsidR="009E5927" w:rsidRPr="000F4ED0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0F4ED0" w14:paraId="741DCFB0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65E77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F42B" w14:textId="77777777" w:rsidR="009E5927" w:rsidRPr="000F4ED0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Библиотечная деятельность</w:t>
            </w:r>
            <w:r w:rsidRPr="000F4E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(далее – Подпрограмма</w:t>
            </w: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 w:rsidRPr="000F4E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927" w:rsidRPr="000F4ED0" w14:paraId="6DBA02AC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58A60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4D07" w14:textId="77777777" w:rsidR="009E5927" w:rsidRPr="000F4ED0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0F4ED0" w14:paraId="55106BAB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56784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0DD24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бюджетное учреждение культуры Качугская Центральная библиотека (далее - ЦБ)</w:t>
            </w:r>
          </w:p>
        </w:tc>
      </w:tr>
      <w:tr w:rsidR="009E5927" w:rsidRPr="000F4ED0" w14:paraId="18FE5EC0" w14:textId="77777777" w:rsidTr="00C85C93">
        <w:trPr>
          <w:trHeight w:val="984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FF64CC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D29A" w14:textId="77777777" w:rsidR="009E5927" w:rsidRPr="000F4ED0" w:rsidRDefault="009E5927" w:rsidP="00C85C93">
            <w:pPr>
              <w:spacing w:after="0" w:line="240" w:lineRule="auto"/>
              <w:ind w:firstLine="4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культурного наследия Качугского района, формирование единого культурного пространства, создание условий для творческой самореализации и равного доступа к культурным и информационным ресурсам различных групп населения.</w:t>
            </w:r>
          </w:p>
        </w:tc>
      </w:tr>
      <w:tr w:rsidR="009E5927" w:rsidRPr="000F4ED0" w14:paraId="7FF9409D" w14:textId="77777777" w:rsidTr="00C85C93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85A884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EB5B5" w14:textId="77777777" w:rsidR="009E5927" w:rsidRPr="000F4ED0" w:rsidRDefault="009E5927" w:rsidP="00C85C93">
            <w:pPr>
              <w:numPr>
                <w:ilvl w:val="0"/>
                <w:numId w:val="13"/>
              </w:numPr>
              <w:spacing w:after="0" w:line="240" w:lineRule="auto"/>
              <w:ind w:left="2" w:firstLine="3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4ED0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число посещений библиотек, в целях систематической популяризации историко-культурного наследия Качугского муниципального округа и формирования привлекательного имиджа малой Родины.</w:t>
            </w:r>
          </w:p>
          <w:p w14:paraId="76ADAE01" w14:textId="77777777" w:rsidR="009E5927" w:rsidRPr="000F4ED0" w:rsidRDefault="009E5927" w:rsidP="00C85C93">
            <w:pPr>
              <w:numPr>
                <w:ilvl w:val="0"/>
                <w:numId w:val="13"/>
              </w:numPr>
              <w:spacing w:after="0" w:line="240" w:lineRule="auto"/>
              <w:ind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4E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Увеличить количество выданных книг путем привлечения читателей и обновления читательского фонда. </w:t>
            </w:r>
          </w:p>
        </w:tc>
      </w:tr>
      <w:tr w:rsidR="009E5927" w:rsidRPr="000F4ED0" w14:paraId="4C3F2A74" w14:textId="77777777" w:rsidTr="00C85C93">
        <w:trPr>
          <w:trHeight w:val="6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0C8BD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и этапы реализации</w:t>
            </w: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BE53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0F4ED0" w14:paraId="6C23B4C4" w14:textId="77777777" w:rsidTr="00C85C9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4C75BD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A615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45FA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5333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9B07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2AAB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0F4ED0" w14:paraId="0BCB2FC9" w14:textId="77777777" w:rsidTr="00C85C9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30DAAA75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A09AB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C3AF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CCE4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2922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E32E" w14:textId="77777777" w:rsidR="009E5927" w:rsidRPr="000F4ED0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557F1" w:rsidRPr="000F4ED0" w14:paraId="4EEB11E5" w14:textId="77777777" w:rsidTr="00C85C9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0CF4DDDB" w14:textId="77777777" w:rsidR="006557F1" w:rsidRPr="000F4ED0" w:rsidRDefault="006557F1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D800" w14:textId="77777777" w:rsidR="006557F1" w:rsidRPr="000F4ED0" w:rsidRDefault="006557F1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4FBE" w14:textId="1B50DFF2" w:rsidR="006557F1" w:rsidRPr="006557F1" w:rsidRDefault="00A97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3353,0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5FA66" w14:textId="4AB9E897" w:rsidR="006557F1" w:rsidRPr="006557F1" w:rsidRDefault="00A97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3216,10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F4BE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10720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6557F1" w:rsidRPr="000F4ED0" w14:paraId="10B4478B" w14:textId="77777777" w:rsidTr="00C85C9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2B1A4BAB" w14:textId="77777777" w:rsidR="006557F1" w:rsidRPr="000F4ED0" w:rsidRDefault="006557F1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5B1EB" w14:textId="77777777" w:rsidR="006557F1" w:rsidRPr="000F4ED0" w:rsidRDefault="006557F1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5332" w14:textId="74B981A5" w:rsidR="006557F1" w:rsidRPr="006557F1" w:rsidRDefault="00A97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43300,1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824E" w14:textId="77777777" w:rsidR="006557F1" w:rsidRPr="006557F1" w:rsidRDefault="00286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20290,10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69558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11505,0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C34D9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11505,0</w:t>
            </w:r>
          </w:p>
        </w:tc>
      </w:tr>
      <w:tr w:rsidR="006557F1" w:rsidRPr="000F4ED0" w14:paraId="57895041" w14:textId="77777777" w:rsidTr="00C85C9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2969BF" w14:textId="77777777" w:rsidR="006557F1" w:rsidRPr="000F4ED0" w:rsidRDefault="006557F1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AC4D1" w14:textId="77777777" w:rsidR="006557F1" w:rsidRPr="000F4ED0" w:rsidRDefault="006557F1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464A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46653,1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5FD9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23506,2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CEF0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11572,8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2B57D" w14:textId="77777777" w:rsidR="006557F1" w:rsidRPr="006557F1" w:rsidRDefault="0065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11574,1</w:t>
            </w:r>
          </w:p>
        </w:tc>
      </w:tr>
      <w:tr w:rsidR="009E5927" w:rsidRPr="000F4ED0" w14:paraId="2EE42B6E" w14:textId="77777777" w:rsidTr="00C85C93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8B145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Целевые показатели подпрограммы 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6DE0" w14:textId="77777777" w:rsidR="009E5927" w:rsidRPr="000F4ED0" w:rsidRDefault="009E5927" w:rsidP="00C85C93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4ED0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библиотек в год.</w:t>
            </w:r>
          </w:p>
          <w:p w14:paraId="6624DAA0" w14:textId="77777777" w:rsidR="009E5927" w:rsidRPr="000F4ED0" w:rsidRDefault="009E5927" w:rsidP="00C85C9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Количество выданных книг в год. </w:t>
            </w:r>
          </w:p>
        </w:tc>
      </w:tr>
      <w:tr w:rsidR="009E5927" w:rsidRPr="000F4ED0" w14:paraId="7B6849D9" w14:textId="77777777" w:rsidTr="00C85C93">
        <w:trPr>
          <w:trHeight w:val="15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2E5BE" w14:textId="77777777" w:rsidR="009E5927" w:rsidRPr="000F4ED0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6824" w14:textId="77777777" w:rsidR="009E5927" w:rsidRPr="000F4ED0" w:rsidRDefault="009E5927" w:rsidP="00C85C93">
            <w:pPr>
              <w:widowControl w:val="0"/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посещений библиотек в год - 50,6 тысяч человек.</w:t>
            </w:r>
          </w:p>
          <w:p w14:paraId="54EBF6CF" w14:textId="77777777" w:rsidR="009E5927" w:rsidRPr="000F4ED0" w:rsidRDefault="009E5927" w:rsidP="00C85C93">
            <w:pPr>
              <w:widowControl w:val="0"/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выданных книг в год – 36,5 тысяч экземпляров</w:t>
            </w:r>
          </w:p>
        </w:tc>
      </w:tr>
    </w:tbl>
    <w:p w14:paraId="6AE60430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53B971B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727F623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51B671C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D0E9159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AA34B15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E09CB81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560BFED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110A2C9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02D19B0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1F46C12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2727D47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2D91880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1A2C094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CB21CFD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C983263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9E91BB3" w14:textId="77777777" w:rsidR="002A7E8C" w:rsidRDefault="002A7E8C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2A7E8C" w14:paraId="29E0961B" w14:textId="77777777" w:rsidTr="002A7E8C">
        <w:tc>
          <w:tcPr>
            <w:tcW w:w="4715" w:type="dxa"/>
          </w:tcPr>
          <w:p w14:paraId="07834B72" w14:textId="77777777" w:rsidR="002A7E8C" w:rsidRDefault="002A7E8C" w:rsidP="009E592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14:paraId="121EC618" w14:textId="77777777" w:rsidR="002A7E8C" w:rsidRPr="00546FB0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14:paraId="41A250AC" w14:textId="526EB8A4" w:rsidR="002A7E8C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 w:rsidRPr="00171EBB">
              <w:rPr>
                <w:rFonts w:ascii="Times New Roman" w:hAnsi="Times New Roman"/>
                <w:sz w:val="28"/>
                <w:szCs w:val="28"/>
              </w:rPr>
              <w:t>администрации Качугского муниципального округа</w:t>
            </w:r>
          </w:p>
          <w:p w14:paraId="0AFDBB0B" w14:textId="3B0704E4" w:rsidR="002A7E8C" w:rsidRPr="00546FB0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1E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«      » __________ 2026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sz w:val="28"/>
                <w:szCs w:val="28"/>
              </w:rPr>
              <w:t>№ __</w:t>
            </w:r>
          </w:p>
          <w:p w14:paraId="43623A49" w14:textId="77777777" w:rsidR="002A7E8C" w:rsidRDefault="002A7E8C" w:rsidP="002A7E8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93CCE4" w14:textId="7CAE3CDF" w:rsidR="002A7E8C" w:rsidRPr="00495F19" w:rsidRDefault="002A7E8C" w:rsidP="002A7E8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5 </w:t>
            </w:r>
          </w:p>
          <w:p w14:paraId="1E27EAA5" w14:textId="77777777" w:rsidR="002A7E8C" w:rsidRPr="00495F19" w:rsidRDefault="002A7E8C" w:rsidP="002A7E8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14:paraId="7C618F09" w14:textId="77777777" w:rsidR="002A7E8C" w:rsidRPr="00495F19" w:rsidRDefault="002A7E8C" w:rsidP="002A7E8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культуры в Качугском муниципальном округе </w:t>
            </w:r>
          </w:p>
          <w:p w14:paraId="52F20618" w14:textId="45B94278" w:rsidR="002A7E8C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2026-2028 гг.»</w:t>
            </w:r>
          </w:p>
        </w:tc>
      </w:tr>
    </w:tbl>
    <w:p w14:paraId="2F057793" w14:textId="77777777" w:rsidR="002A7E8C" w:rsidRDefault="002A7E8C" w:rsidP="009E59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943F96" w14:textId="2A62E55A" w:rsidR="009E5927" w:rsidRPr="00495F19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95F19">
        <w:rPr>
          <w:rFonts w:ascii="Times New Roman" w:hAnsi="Times New Roman" w:cs="Times New Roman"/>
          <w:b/>
          <w:bCs/>
          <w:sz w:val="32"/>
          <w:szCs w:val="32"/>
        </w:rPr>
        <w:t>Подпрограмма 5 «Дополнительное образование в сфере культуры МБУ ДО ДМШ»</w:t>
      </w:r>
    </w:p>
    <w:p w14:paraId="7B583B4D" w14:textId="77777777" w:rsidR="009E5927" w:rsidRPr="00495F19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2E7E2B3" w14:textId="77777777" w:rsidR="009E5927" w:rsidRPr="00495F19" w:rsidRDefault="009E5927" w:rsidP="009E5927">
      <w:pPr>
        <w:widowControl w:val="0"/>
        <w:suppressAutoHyphens/>
        <w:autoSpaceDE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495F19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1.Паспорт подпрограммы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944"/>
        <w:gridCol w:w="1434"/>
        <w:gridCol w:w="1433"/>
        <w:gridCol w:w="1434"/>
      </w:tblGrid>
      <w:tr w:rsidR="009E5927" w:rsidRPr="00495F19" w14:paraId="2C4FC58B" w14:textId="77777777" w:rsidTr="00C85C93">
        <w:trPr>
          <w:trHeight w:val="747"/>
        </w:trPr>
        <w:tc>
          <w:tcPr>
            <w:tcW w:w="2268" w:type="dxa"/>
            <w:vAlign w:val="center"/>
          </w:tcPr>
          <w:p w14:paraId="14F0ABE5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6946" w:type="dxa"/>
            <w:gridSpan w:val="5"/>
            <w:vAlign w:val="center"/>
          </w:tcPr>
          <w:p w14:paraId="6FFF32E1" w14:textId="77777777" w:rsidR="009E5927" w:rsidRPr="00495F19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495F19" w14:paraId="3FE93076" w14:textId="77777777" w:rsidTr="00C85C93">
        <w:trPr>
          <w:trHeight w:val="747"/>
        </w:trPr>
        <w:tc>
          <w:tcPr>
            <w:tcW w:w="2268" w:type="dxa"/>
            <w:vAlign w:val="center"/>
          </w:tcPr>
          <w:p w14:paraId="0B5A3D3E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1FEC1B8A" w14:textId="77777777" w:rsidR="009E5927" w:rsidRPr="00495F19" w:rsidRDefault="009E5927" w:rsidP="00C85C93">
            <w:pPr>
              <w:widowControl w:val="0"/>
              <w:tabs>
                <w:tab w:val="left" w:pos="316"/>
              </w:tabs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Дополнительное образование в сфере культуры (далее – Подпрограмма 5)</w:t>
            </w:r>
          </w:p>
        </w:tc>
      </w:tr>
      <w:tr w:rsidR="009E5927" w:rsidRPr="00495F19" w14:paraId="1DB06E52" w14:textId="77777777" w:rsidTr="00C85C93">
        <w:trPr>
          <w:trHeight w:val="747"/>
        </w:trPr>
        <w:tc>
          <w:tcPr>
            <w:tcW w:w="2268" w:type="dxa"/>
            <w:vAlign w:val="center"/>
          </w:tcPr>
          <w:p w14:paraId="6FF4E29A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20A60F94" w14:textId="77777777" w:rsidR="009E5927" w:rsidRPr="00495F19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495F19" w14:paraId="7F46575F" w14:textId="77777777" w:rsidTr="00C85C93">
        <w:trPr>
          <w:trHeight w:val="747"/>
        </w:trPr>
        <w:tc>
          <w:tcPr>
            <w:tcW w:w="2268" w:type="dxa"/>
            <w:vAlign w:val="center"/>
          </w:tcPr>
          <w:p w14:paraId="1484F331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4B726981" w14:textId="77777777" w:rsidR="009E5927" w:rsidRPr="00495F19" w:rsidRDefault="009E5927" w:rsidP="00C85C93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Качугская детская музыкальная школа (далее - ДМШ)</w:t>
            </w:r>
          </w:p>
        </w:tc>
      </w:tr>
      <w:tr w:rsidR="009E5927" w:rsidRPr="00495F19" w14:paraId="52EBB7EC" w14:textId="77777777" w:rsidTr="00C85C93">
        <w:trPr>
          <w:trHeight w:val="842"/>
        </w:trPr>
        <w:tc>
          <w:tcPr>
            <w:tcW w:w="2268" w:type="dxa"/>
            <w:vAlign w:val="center"/>
          </w:tcPr>
          <w:p w14:paraId="4892CBBA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429E6DEB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Создание условий для дополнительного художественного образования, а также эстетического воспитания и просвещения детей и взрослых в области музыкального и исполнительского искусства. </w:t>
            </w:r>
          </w:p>
        </w:tc>
      </w:tr>
      <w:tr w:rsidR="009E5927" w:rsidRPr="00495F19" w14:paraId="5A5604E0" w14:textId="77777777" w:rsidTr="00C85C93">
        <w:trPr>
          <w:trHeight w:val="922"/>
        </w:trPr>
        <w:tc>
          <w:tcPr>
            <w:tcW w:w="2268" w:type="dxa"/>
            <w:vAlign w:val="center"/>
          </w:tcPr>
          <w:p w14:paraId="37FBB3A0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4E26C143" w14:textId="77777777" w:rsidR="009E5927" w:rsidRPr="00495F19" w:rsidRDefault="009E5927" w:rsidP="00C85C93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Обеспечить сохранность контингента учащихся ДМШ по отношению к началу учебного года.</w:t>
            </w:r>
          </w:p>
          <w:p w14:paraId="3FD113C3" w14:textId="77777777" w:rsidR="009E5927" w:rsidRPr="00495F19" w:rsidRDefault="009E5927" w:rsidP="00C85C93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Увеличить количество взрослых и детей, посещающих просветительские мероприятия ДМШ.</w:t>
            </w:r>
          </w:p>
          <w:p w14:paraId="52EFF34F" w14:textId="77777777" w:rsidR="009E5927" w:rsidRPr="00495F19" w:rsidRDefault="009E5927" w:rsidP="00C85C93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Оснастить ДМШ современным музыкальными инструментами и компьютерной техникой, специальным оборудованием и мебелью, согласно образовательным стандартам. </w:t>
            </w:r>
          </w:p>
        </w:tc>
      </w:tr>
      <w:tr w:rsidR="009E5927" w:rsidRPr="00495F19" w14:paraId="0D0CA564" w14:textId="77777777" w:rsidTr="00C85C93">
        <w:trPr>
          <w:trHeight w:val="922"/>
        </w:trPr>
        <w:tc>
          <w:tcPr>
            <w:tcW w:w="2268" w:type="dxa"/>
          </w:tcPr>
          <w:p w14:paraId="3105E3C9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реализации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4A006AC3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495F19" w14:paraId="420E8776" w14:textId="77777777" w:rsidTr="00C85C93">
        <w:trPr>
          <w:trHeight w:val="258"/>
        </w:trPr>
        <w:tc>
          <w:tcPr>
            <w:tcW w:w="2268" w:type="dxa"/>
            <w:vMerge w:val="restart"/>
          </w:tcPr>
          <w:p w14:paraId="3931AC0B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1701" w:type="dxa"/>
          </w:tcPr>
          <w:p w14:paraId="41A1FD1C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44" w:type="dxa"/>
          </w:tcPr>
          <w:p w14:paraId="7E77F036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34" w:type="dxa"/>
          </w:tcPr>
          <w:p w14:paraId="5A474E0A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33" w:type="dxa"/>
          </w:tcPr>
          <w:p w14:paraId="7C89AA60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34" w:type="dxa"/>
          </w:tcPr>
          <w:p w14:paraId="485A0F6C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2028</w:t>
            </w:r>
          </w:p>
        </w:tc>
      </w:tr>
      <w:tr w:rsidR="009E5927" w:rsidRPr="00495F19" w14:paraId="6338E446" w14:textId="77777777" w:rsidTr="00C85C93">
        <w:trPr>
          <w:trHeight w:val="258"/>
        </w:trPr>
        <w:tc>
          <w:tcPr>
            <w:tcW w:w="2268" w:type="dxa"/>
            <w:vMerge/>
          </w:tcPr>
          <w:p w14:paraId="426FA2EB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4FC9DE2C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944" w:type="dxa"/>
          </w:tcPr>
          <w:p w14:paraId="0E5D1ECC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434" w:type="dxa"/>
          </w:tcPr>
          <w:p w14:paraId="25731F4C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4C84805F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123DAD95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495F19" w14:paraId="0CB6D88F" w14:textId="77777777" w:rsidTr="00C85C93">
        <w:trPr>
          <w:trHeight w:val="258"/>
        </w:trPr>
        <w:tc>
          <w:tcPr>
            <w:tcW w:w="2268" w:type="dxa"/>
            <w:vMerge/>
          </w:tcPr>
          <w:p w14:paraId="189A45A5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716E9A36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944" w:type="dxa"/>
          </w:tcPr>
          <w:p w14:paraId="3B1F1090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31CB4366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5DE566C9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44A518D7" w14:textId="77777777" w:rsidR="009E5927" w:rsidRPr="00495F19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6F3D" w:rsidRPr="00495F19" w14:paraId="35312FBA" w14:textId="77777777" w:rsidTr="00C85C93">
        <w:trPr>
          <w:trHeight w:val="258"/>
        </w:trPr>
        <w:tc>
          <w:tcPr>
            <w:tcW w:w="2268" w:type="dxa"/>
            <w:vMerge/>
          </w:tcPr>
          <w:p w14:paraId="5D9EA15E" w14:textId="77777777" w:rsidR="00E96F3D" w:rsidRPr="00495F19" w:rsidRDefault="00E96F3D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29A16E90" w14:textId="77777777" w:rsidR="00E96F3D" w:rsidRPr="00495F19" w:rsidRDefault="00E96F3D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944" w:type="dxa"/>
            <w:vAlign w:val="center"/>
          </w:tcPr>
          <w:p w14:paraId="311B54DE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25367,0</w:t>
            </w:r>
          </w:p>
        </w:tc>
        <w:tc>
          <w:tcPr>
            <w:tcW w:w="1434" w:type="dxa"/>
            <w:vAlign w:val="center"/>
          </w:tcPr>
          <w:p w14:paraId="0093983A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12063,0</w:t>
            </w:r>
          </w:p>
        </w:tc>
        <w:tc>
          <w:tcPr>
            <w:tcW w:w="1433" w:type="dxa"/>
            <w:vAlign w:val="center"/>
          </w:tcPr>
          <w:p w14:paraId="394398CD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  <w:tc>
          <w:tcPr>
            <w:tcW w:w="1434" w:type="dxa"/>
            <w:vAlign w:val="center"/>
          </w:tcPr>
          <w:p w14:paraId="7149BEFF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</w:tr>
      <w:tr w:rsidR="00E96F3D" w:rsidRPr="00495F19" w14:paraId="73894E7F" w14:textId="77777777" w:rsidTr="00C85C93">
        <w:trPr>
          <w:trHeight w:val="258"/>
        </w:trPr>
        <w:tc>
          <w:tcPr>
            <w:tcW w:w="2268" w:type="dxa"/>
            <w:vMerge/>
          </w:tcPr>
          <w:p w14:paraId="3B00CC69" w14:textId="77777777" w:rsidR="00E96F3D" w:rsidRPr="00495F19" w:rsidRDefault="00E96F3D" w:rsidP="00C85C9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28AEA9D1" w14:textId="77777777" w:rsidR="00E96F3D" w:rsidRPr="00495F19" w:rsidRDefault="00E96F3D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44" w:type="dxa"/>
            <w:vAlign w:val="center"/>
          </w:tcPr>
          <w:p w14:paraId="4FB59051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25367,0</w:t>
            </w:r>
          </w:p>
        </w:tc>
        <w:tc>
          <w:tcPr>
            <w:tcW w:w="1434" w:type="dxa"/>
            <w:vAlign w:val="center"/>
          </w:tcPr>
          <w:p w14:paraId="036E41A8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12063,0</w:t>
            </w:r>
          </w:p>
        </w:tc>
        <w:tc>
          <w:tcPr>
            <w:tcW w:w="1433" w:type="dxa"/>
            <w:vAlign w:val="center"/>
          </w:tcPr>
          <w:p w14:paraId="37D96F6C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  <w:tc>
          <w:tcPr>
            <w:tcW w:w="1434" w:type="dxa"/>
            <w:vAlign w:val="center"/>
          </w:tcPr>
          <w:p w14:paraId="2B944E37" w14:textId="77777777" w:rsidR="00E96F3D" w:rsidRPr="00E96F3D" w:rsidRDefault="00E96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</w:tr>
      <w:tr w:rsidR="009E5927" w:rsidRPr="00495F19" w14:paraId="6E48E35C" w14:textId="77777777" w:rsidTr="00C85C93">
        <w:trPr>
          <w:trHeight w:val="1837"/>
        </w:trPr>
        <w:tc>
          <w:tcPr>
            <w:tcW w:w="2268" w:type="dxa"/>
            <w:vAlign w:val="center"/>
          </w:tcPr>
          <w:p w14:paraId="75955904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  <w:t>Целевые показатели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7D84EA75" w14:textId="77777777" w:rsidR="009E5927" w:rsidRPr="00495F19" w:rsidRDefault="009E5927" w:rsidP="00C85C93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Сохранность контингента учащихся ДМШ по отношению к началу учебного года.</w:t>
            </w:r>
          </w:p>
          <w:p w14:paraId="6F237C05" w14:textId="77777777" w:rsidR="009E5927" w:rsidRPr="00495F19" w:rsidRDefault="009E5927" w:rsidP="00C85C93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Число посещений просветительских мероприятий в ДМШ взрослыми и детьми.</w:t>
            </w:r>
          </w:p>
          <w:p w14:paraId="3F59ACD9" w14:textId="77777777" w:rsidR="009E5927" w:rsidRPr="00495F19" w:rsidRDefault="009E5927" w:rsidP="00C85C93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Доля современного оборудования от общего количества оборудования ДМШ.  </w:t>
            </w:r>
          </w:p>
        </w:tc>
      </w:tr>
      <w:tr w:rsidR="009E5927" w:rsidRPr="00495F19" w14:paraId="078211B0" w14:textId="77777777" w:rsidTr="00C85C93">
        <w:trPr>
          <w:trHeight w:val="1837"/>
        </w:trPr>
        <w:tc>
          <w:tcPr>
            <w:tcW w:w="2268" w:type="dxa"/>
            <w:vAlign w:val="center"/>
          </w:tcPr>
          <w:p w14:paraId="7D473B27" w14:textId="77777777" w:rsidR="009E5927" w:rsidRPr="00495F19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30B53564" w14:textId="77777777" w:rsidR="009E5927" w:rsidRPr="00495F19" w:rsidRDefault="009E5927" w:rsidP="00C85C93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Сохранность контингента учащихся ДМШ на уровне 97.0 % к 2025 году. </w:t>
            </w:r>
          </w:p>
          <w:p w14:paraId="32CDF84C" w14:textId="77777777" w:rsidR="009E5927" w:rsidRPr="00495F19" w:rsidRDefault="009E5927" w:rsidP="00C85C93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Число посещений культурных мероприятий ДМШ – 1650 человек.  </w:t>
            </w:r>
          </w:p>
          <w:p w14:paraId="22BB5394" w14:textId="77777777" w:rsidR="009E5927" w:rsidRPr="00495F19" w:rsidRDefault="009E5927" w:rsidP="00C85C93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Оснащение ДМШ современным оборудованием на уровне 85 %. </w:t>
            </w:r>
          </w:p>
        </w:tc>
      </w:tr>
    </w:tbl>
    <w:p w14:paraId="23ED33E7" w14:textId="77777777" w:rsidR="009E5927" w:rsidRDefault="009E5927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5384D19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5A3A795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C6CE600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F5B445C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08B1CC7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04ACCB3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5F9A159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7E5C55B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3767D93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46B7865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FD02390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99A5C52" w14:textId="77777777" w:rsidR="002A7E8C" w:rsidRDefault="002A7E8C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069"/>
      </w:tblGrid>
      <w:tr w:rsidR="002A7E8C" w14:paraId="31A39BEB" w14:textId="77777777" w:rsidTr="002A7E8C">
        <w:tc>
          <w:tcPr>
            <w:tcW w:w="4361" w:type="dxa"/>
          </w:tcPr>
          <w:p w14:paraId="2FA191DF" w14:textId="77777777" w:rsidR="002A7E8C" w:rsidRDefault="002A7E8C" w:rsidP="009E592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14:paraId="68B5992B" w14:textId="77777777" w:rsidR="002A7E8C" w:rsidRPr="00546FB0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14:paraId="19C2058D" w14:textId="5BBCBE4B" w:rsidR="002A7E8C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 w:rsidRPr="00171EBB">
              <w:rPr>
                <w:rFonts w:ascii="Times New Roman" w:hAnsi="Times New Roman"/>
                <w:sz w:val="28"/>
                <w:szCs w:val="28"/>
              </w:rPr>
              <w:t>администрации Качугского муниципального округа</w:t>
            </w:r>
          </w:p>
          <w:p w14:paraId="435BC086" w14:textId="13B1EFA0" w:rsidR="002A7E8C" w:rsidRPr="00546FB0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    » __________ 2026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sz w:val="28"/>
                <w:szCs w:val="28"/>
              </w:rPr>
              <w:t>№ __</w:t>
            </w:r>
          </w:p>
          <w:p w14:paraId="3F244CE5" w14:textId="77777777" w:rsidR="002A7E8C" w:rsidRDefault="002A7E8C" w:rsidP="002A7E8C">
            <w:pPr>
              <w:widowControl w:val="0"/>
              <w:shd w:val="clear" w:color="auto" w:fill="FFFFFF"/>
              <w:suppressAutoHyphens/>
              <w:autoSpaceDE w:val="0"/>
              <w:ind w:firstLine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58DF03" w14:textId="5B49F40C" w:rsidR="002A7E8C" w:rsidRPr="00607648" w:rsidRDefault="002A7E8C" w:rsidP="002A7E8C">
            <w:pPr>
              <w:widowControl w:val="0"/>
              <w:shd w:val="clear" w:color="auto" w:fill="FFFFFF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7 </w:t>
            </w:r>
          </w:p>
          <w:p w14:paraId="6465D4DA" w14:textId="367C5EC2" w:rsidR="002A7E8C" w:rsidRDefault="002A7E8C" w:rsidP="002A7E8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7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муниципальной программе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культуры в Качугском 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округе на 2026-2028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гг»</w:t>
            </w:r>
          </w:p>
        </w:tc>
      </w:tr>
    </w:tbl>
    <w:p w14:paraId="60E1550A" w14:textId="77777777" w:rsidR="009E5927" w:rsidRPr="00607648" w:rsidRDefault="009E5927" w:rsidP="009E5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3F88444A" w14:textId="77777777" w:rsidR="009E5927" w:rsidRPr="00607648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07648">
        <w:rPr>
          <w:rFonts w:ascii="Times New Roman" w:hAnsi="Times New Roman" w:cs="Times New Roman"/>
          <w:b/>
          <w:bCs/>
          <w:sz w:val="32"/>
          <w:szCs w:val="32"/>
        </w:rPr>
        <w:t>Подпрограмма 7 «Сельские учреждения культуры»</w:t>
      </w:r>
    </w:p>
    <w:p w14:paraId="69B094AF" w14:textId="77777777" w:rsidR="009E5927" w:rsidRPr="00607648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44FA8E" w14:textId="77777777" w:rsidR="009E5927" w:rsidRPr="00607648" w:rsidRDefault="009E5927" w:rsidP="009E5927">
      <w:pPr>
        <w:widowControl w:val="0"/>
        <w:numPr>
          <w:ilvl w:val="0"/>
          <w:numId w:val="27"/>
        </w:numPr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</w:pPr>
      <w:r w:rsidRPr="0060764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 xml:space="preserve">Паспорт подпрограммы 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405"/>
        <w:gridCol w:w="1405"/>
        <w:gridCol w:w="1405"/>
        <w:gridCol w:w="1405"/>
        <w:gridCol w:w="1406"/>
      </w:tblGrid>
      <w:tr w:rsidR="009E5927" w:rsidRPr="00607648" w14:paraId="3CFD2FC5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CF287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0EFD3" w14:textId="77777777" w:rsidR="009E5927" w:rsidRPr="00607648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 на 2026-2028 гг.»</w:t>
            </w:r>
          </w:p>
        </w:tc>
      </w:tr>
      <w:tr w:rsidR="009E5927" w:rsidRPr="00607648" w14:paraId="46A83A0A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E624B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CD43" w14:textId="77777777" w:rsidR="009E5927" w:rsidRPr="00607648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Сельские учреждения культуры</w:t>
            </w:r>
            <w:r w:rsidRPr="00607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(далее – Подпрограмма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  <w:r w:rsidRPr="00607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927" w:rsidRPr="00607648" w14:paraId="2A5E0E67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75C09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AD46" w14:textId="77777777" w:rsidR="009E5927" w:rsidRPr="00607648" w:rsidRDefault="009E5927" w:rsidP="00C85C9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607648" w14:paraId="7394B58E" w14:textId="77777777" w:rsidTr="00C85C93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B5331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8F9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Сельские учреждения культуры</w:t>
            </w:r>
          </w:p>
        </w:tc>
      </w:tr>
      <w:tr w:rsidR="009E5927" w:rsidRPr="00607648" w14:paraId="53D7249D" w14:textId="77777777" w:rsidTr="00C85C93">
        <w:trPr>
          <w:trHeight w:val="984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060545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4E523" w14:textId="77777777" w:rsidR="009E5927" w:rsidRPr="00607648" w:rsidRDefault="009E5927" w:rsidP="00C85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Сохранение культурного наследия Качугского муниципального округа, формирование единого культурного пространства, создание условий для творческой самореализации, </w:t>
            </w:r>
            <w:r w:rsidRPr="00607648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сохранения и распространения нематериального культурного наследия посредством организации досуга жителей</w:t>
            </w:r>
            <w:proofErr w:type="gramStart"/>
            <w:r w:rsidRPr="00607648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.</w:t>
            </w:r>
            <w:proofErr w:type="gramEnd"/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равного доступа к культурным и информационным ресурсам различных групп населения.</w:t>
            </w:r>
          </w:p>
        </w:tc>
      </w:tr>
      <w:tr w:rsidR="009E5927" w:rsidRPr="00607648" w14:paraId="221C04F7" w14:textId="77777777" w:rsidTr="00C85C93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A47E03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33744" w14:textId="77777777" w:rsidR="009E5927" w:rsidRPr="00607648" w:rsidRDefault="009E5927" w:rsidP="00C85C93">
            <w:pPr>
              <w:spacing w:after="0" w:line="240" w:lineRule="auto"/>
              <w:ind w:left="2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1.Увеличить число посещений мероприятий, проводимых сельскими клубными учреждениями культуры, за счет повышения качества и разнообразия услуг, предоставляемых в сфере культуры.</w:t>
            </w:r>
          </w:p>
          <w:p w14:paraId="18EC276A" w14:textId="77777777" w:rsidR="009E5927" w:rsidRPr="00607648" w:rsidRDefault="009E5927" w:rsidP="00C85C93">
            <w:pPr>
              <w:spacing w:after="0" w:line="240" w:lineRule="auto"/>
              <w:ind w:firstLine="5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Увеличить число участников клубных формирований путем развития разных видов формирований.</w:t>
            </w:r>
          </w:p>
          <w:p w14:paraId="36B0BCB7" w14:textId="77777777" w:rsidR="009E5927" w:rsidRPr="00607648" w:rsidRDefault="009E5927" w:rsidP="00C85C93">
            <w:pPr>
              <w:spacing w:after="0" w:line="240" w:lineRule="auto"/>
              <w:ind w:left="360" w:firstLine="2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Увеличить доходы от платных услуг</w:t>
            </w:r>
          </w:p>
          <w:p w14:paraId="35447C97" w14:textId="77777777" w:rsidR="009E5927" w:rsidRPr="00607648" w:rsidRDefault="009E5927" w:rsidP="00C85C93">
            <w:pPr>
              <w:spacing w:after="0" w:line="240" w:lineRule="auto"/>
              <w:ind w:left="2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Увеличить число посещений библиотек, в целях систематической популяризации историко-культурного наследия Качугского района и формирования привлекательного имиджа малой Родины.</w:t>
            </w:r>
          </w:p>
          <w:p w14:paraId="1F6C8AF8" w14:textId="77777777" w:rsidR="009E5927" w:rsidRPr="00607648" w:rsidRDefault="009E5927" w:rsidP="00C85C93">
            <w:pPr>
              <w:spacing w:after="0" w:line="240" w:lineRule="auto"/>
              <w:ind w:left="2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Увеличить количество выданных книг путем 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привлечения читателей и обновления читательского фонда. </w:t>
            </w:r>
          </w:p>
        </w:tc>
      </w:tr>
      <w:tr w:rsidR="009E5927" w:rsidRPr="00607648" w14:paraId="4B2FD80D" w14:textId="77777777" w:rsidTr="00C85C93">
        <w:trPr>
          <w:trHeight w:val="6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74C67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Сроки и этапы реализации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AC8A2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607648" w14:paraId="10D7BC2A" w14:textId="77777777" w:rsidTr="00C85C9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5804577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986F" w14:textId="77777777" w:rsidR="009E5927" w:rsidRPr="0060764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A89F" w14:textId="77777777" w:rsidR="009E5927" w:rsidRPr="0060764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D4D9" w14:textId="77777777" w:rsidR="009E5927" w:rsidRPr="0060764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50B0" w14:textId="77777777" w:rsidR="009E5927" w:rsidRPr="0060764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5132" w14:textId="77777777" w:rsidR="009E5927" w:rsidRPr="00607648" w:rsidRDefault="009E5927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B1172F" w:rsidRPr="00607648" w14:paraId="61B4F08F" w14:textId="77777777" w:rsidTr="00A6246C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3F5A584C" w14:textId="77777777" w:rsidR="00B1172F" w:rsidRPr="00607648" w:rsidRDefault="00B1172F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2891" w14:textId="77777777" w:rsidR="00B1172F" w:rsidRPr="00607648" w:rsidRDefault="00B1172F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2E4B2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C45F9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53BF9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831F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172F" w:rsidRPr="00607648" w14:paraId="143BE945" w14:textId="77777777" w:rsidTr="00A6246C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757D95E8" w14:textId="77777777" w:rsidR="00B1172F" w:rsidRPr="00607648" w:rsidRDefault="00B1172F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DE10" w14:textId="77777777" w:rsidR="00B1172F" w:rsidRPr="00607648" w:rsidRDefault="00B1172F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00486" w14:textId="7E4CD9AB" w:rsidR="00B1172F" w:rsidRPr="00B1172F" w:rsidRDefault="0074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5423" w14:textId="029A9540" w:rsidR="00B1172F" w:rsidRPr="00B1172F" w:rsidRDefault="0074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A72D2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AD4B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172F" w:rsidRPr="00607648" w14:paraId="645F3135" w14:textId="77777777" w:rsidTr="00C85C9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5970B96E" w14:textId="77777777" w:rsidR="00B1172F" w:rsidRPr="00607648" w:rsidRDefault="00B1172F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A819" w14:textId="77777777" w:rsidR="00B1172F" w:rsidRPr="00607648" w:rsidRDefault="00B1172F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B9994" w14:textId="15F14384" w:rsidR="00B1172F" w:rsidRPr="00B1172F" w:rsidRDefault="0074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120438,4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9C16" w14:textId="217A7052" w:rsidR="00B1172F" w:rsidRPr="00B1172F" w:rsidRDefault="0074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56672,4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398E3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D0C56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  <w:tr w:rsidR="00B1172F" w:rsidRPr="00607648" w14:paraId="3FB2385E" w14:textId="77777777" w:rsidTr="00C85C9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EFA2A9" w14:textId="77777777" w:rsidR="00B1172F" w:rsidRPr="00607648" w:rsidRDefault="00B1172F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FF028" w14:textId="77777777" w:rsidR="00B1172F" w:rsidRPr="00607648" w:rsidRDefault="00B1172F" w:rsidP="00C85C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D024D" w14:textId="68738563" w:rsidR="00B1172F" w:rsidRPr="00B1172F" w:rsidRDefault="0074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126325,5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20A9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62559,5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7C153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3D08" w14:textId="77777777" w:rsidR="00B1172F" w:rsidRPr="00B1172F" w:rsidRDefault="00B11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  <w:tr w:rsidR="009E5927" w:rsidRPr="00607648" w14:paraId="4F3BA3AE" w14:textId="77777777" w:rsidTr="00C85C93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94D89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Целевые показатели подпрограммы 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3D03" w14:textId="77777777" w:rsidR="009E5927" w:rsidRPr="00607648" w:rsidRDefault="009E5927" w:rsidP="00B61998">
            <w:pPr>
              <w:spacing w:after="0" w:line="240" w:lineRule="auto"/>
              <w:ind w:firstLine="28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648">
              <w:rPr>
                <w:rFonts w:ascii="Times New Roman" w:eastAsia="Calibri" w:hAnsi="Times New Roman" w:cs="Times New Roman"/>
                <w:sz w:val="28"/>
                <w:szCs w:val="28"/>
              </w:rPr>
              <w:t>1. Число посещений мероприятий в сельских клубных учреждениях.</w:t>
            </w:r>
          </w:p>
          <w:p w14:paraId="0281776E" w14:textId="77777777" w:rsidR="009E5927" w:rsidRPr="00607648" w:rsidRDefault="009E5927" w:rsidP="00B61998">
            <w:pPr>
              <w:spacing w:after="0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Количество участников клубных формирований.</w:t>
            </w:r>
          </w:p>
          <w:p w14:paraId="3BCF7A8C" w14:textId="77777777" w:rsidR="009E5927" w:rsidRPr="00607648" w:rsidRDefault="009E5927" w:rsidP="00B61998">
            <w:pPr>
              <w:spacing w:after="0" w:line="240" w:lineRule="auto"/>
              <w:ind w:firstLine="28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Объем доходов от платных услуг в год.</w:t>
            </w:r>
          </w:p>
          <w:p w14:paraId="219D208F" w14:textId="77777777" w:rsidR="009E5927" w:rsidRPr="00607648" w:rsidRDefault="009E5927" w:rsidP="00B61998">
            <w:pPr>
              <w:spacing w:after="0" w:line="240" w:lineRule="auto"/>
              <w:ind w:left="720" w:hanging="43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648">
              <w:rPr>
                <w:rFonts w:ascii="Times New Roman" w:eastAsia="Calibri" w:hAnsi="Times New Roman" w:cs="Times New Roman"/>
                <w:sz w:val="28"/>
                <w:szCs w:val="28"/>
              </w:rPr>
              <w:t>4. Число посещений сельских библиотек в год.</w:t>
            </w:r>
          </w:p>
          <w:p w14:paraId="23F6D44F" w14:textId="77777777" w:rsidR="009E5927" w:rsidRPr="00607648" w:rsidRDefault="009E5927" w:rsidP="00B61998">
            <w:pPr>
              <w:spacing w:after="0" w:line="240" w:lineRule="auto"/>
              <w:ind w:left="720" w:hanging="43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6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Количество выданных книг в год. </w:t>
            </w:r>
          </w:p>
        </w:tc>
      </w:tr>
      <w:tr w:rsidR="009E5927" w:rsidRPr="00607648" w14:paraId="2CC59708" w14:textId="77777777" w:rsidTr="00C85C93">
        <w:trPr>
          <w:trHeight w:val="15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320E7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21DD4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 Число посещений мероприятий в сельских клубных учреждениях - 165110 человек.</w:t>
            </w:r>
          </w:p>
          <w:p w14:paraId="670F14AC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 Число участников клубных формирований - 1173 человек.</w:t>
            </w:r>
          </w:p>
          <w:p w14:paraId="4898EF56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ind w:left="1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3.Объем доходов от платных услуг – 100 тысяч рублей в год.</w:t>
            </w:r>
          </w:p>
          <w:p w14:paraId="2E22A2D1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 Число посещений сельских библиотек в год - 73 тысячи человек.</w:t>
            </w:r>
          </w:p>
          <w:p w14:paraId="01CCE6F9" w14:textId="77777777" w:rsidR="009E5927" w:rsidRPr="00607648" w:rsidRDefault="009E5927" w:rsidP="00C85C93">
            <w:pPr>
              <w:widowControl w:val="0"/>
              <w:suppressAutoHyphens/>
              <w:autoSpaceDE w:val="0"/>
              <w:spacing w:after="0" w:line="240" w:lineRule="auto"/>
              <w:ind w:left="1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5.Количество выданных книг в год – 79,4 тысяч экземпляров</w:t>
            </w:r>
          </w:p>
        </w:tc>
      </w:tr>
      <w:bookmarkEnd w:id="0"/>
    </w:tbl>
    <w:p w14:paraId="0FB20DA1" w14:textId="77777777" w:rsidR="0041088C" w:rsidRPr="00546FB0" w:rsidRDefault="0041088C" w:rsidP="00B61998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1088C" w:rsidRPr="00546FB0" w:rsidSect="008E7600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Yu Gothic"/>
    <w:charset w:val="80"/>
    <w:family w:val="auto"/>
    <w:pitch w:val="default"/>
    <w:sig w:usb0="00000000" w:usb1="00000000" w:usb2="00000000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4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018EA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6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18"/>
  </w:num>
  <w:num w:numId="10">
    <w:abstractNumId w:val="22"/>
  </w:num>
  <w:num w:numId="11">
    <w:abstractNumId w:val="11"/>
  </w:num>
  <w:num w:numId="12">
    <w:abstractNumId w:val="14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5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778B"/>
    <w:rsid w:val="0001362A"/>
    <w:rsid w:val="0001712F"/>
    <w:rsid w:val="00017314"/>
    <w:rsid w:val="00021C69"/>
    <w:rsid w:val="00022604"/>
    <w:rsid w:val="000231C8"/>
    <w:rsid w:val="00026AB8"/>
    <w:rsid w:val="00035C92"/>
    <w:rsid w:val="000366BC"/>
    <w:rsid w:val="00043ACA"/>
    <w:rsid w:val="000445BF"/>
    <w:rsid w:val="000501EA"/>
    <w:rsid w:val="000565D2"/>
    <w:rsid w:val="000634B8"/>
    <w:rsid w:val="00072D02"/>
    <w:rsid w:val="00073853"/>
    <w:rsid w:val="00080031"/>
    <w:rsid w:val="0008528F"/>
    <w:rsid w:val="00087D88"/>
    <w:rsid w:val="000964A2"/>
    <w:rsid w:val="00097B4F"/>
    <w:rsid w:val="000A3213"/>
    <w:rsid w:val="000A4B61"/>
    <w:rsid w:val="000B5706"/>
    <w:rsid w:val="000B7FC9"/>
    <w:rsid w:val="000C2D67"/>
    <w:rsid w:val="000C2D80"/>
    <w:rsid w:val="000C5A31"/>
    <w:rsid w:val="000C67E0"/>
    <w:rsid w:val="000D5585"/>
    <w:rsid w:val="000D65F1"/>
    <w:rsid w:val="000E10AC"/>
    <w:rsid w:val="000E50E9"/>
    <w:rsid w:val="000F4ED0"/>
    <w:rsid w:val="000F6941"/>
    <w:rsid w:val="00102899"/>
    <w:rsid w:val="001066B4"/>
    <w:rsid w:val="00106DA3"/>
    <w:rsid w:val="00107412"/>
    <w:rsid w:val="00112700"/>
    <w:rsid w:val="00114151"/>
    <w:rsid w:val="001151D8"/>
    <w:rsid w:val="00115D70"/>
    <w:rsid w:val="00126BD8"/>
    <w:rsid w:val="00132E8C"/>
    <w:rsid w:val="00132E9D"/>
    <w:rsid w:val="00137B71"/>
    <w:rsid w:val="00150642"/>
    <w:rsid w:val="00166FDB"/>
    <w:rsid w:val="00170990"/>
    <w:rsid w:val="001718EC"/>
    <w:rsid w:val="00171EBB"/>
    <w:rsid w:val="00177D67"/>
    <w:rsid w:val="00181920"/>
    <w:rsid w:val="001858F8"/>
    <w:rsid w:val="001900DF"/>
    <w:rsid w:val="00192F89"/>
    <w:rsid w:val="00194BA3"/>
    <w:rsid w:val="001969AC"/>
    <w:rsid w:val="001976C5"/>
    <w:rsid w:val="001A0C0E"/>
    <w:rsid w:val="001B461C"/>
    <w:rsid w:val="001C25F0"/>
    <w:rsid w:val="001C530D"/>
    <w:rsid w:val="001D3013"/>
    <w:rsid w:val="001D47B4"/>
    <w:rsid w:val="001E0284"/>
    <w:rsid w:val="001F48B2"/>
    <w:rsid w:val="001F6266"/>
    <w:rsid w:val="002123F1"/>
    <w:rsid w:val="00214399"/>
    <w:rsid w:val="002215B8"/>
    <w:rsid w:val="00226F64"/>
    <w:rsid w:val="00237718"/>
    <w:rsid w:val="00237BDA"/>
    <w:rsid w:val="00243516"/>
    <w:rsid w:val="00247E0B"/>
    <w:rsid w:val="00252310"/>
    <w:rsid w:val="00255680"/>
    <w:rsid w:val="00260E60"/>
    <w:rsid w:val="00262923"/>
    <w:rsid w:val="00262A7A"/>
    <w:rsid w:val="00273E76"/>
    <w:rsid w:val="0027411F"/>
    <w:rsid w:val="0027755C"/>
    <w:rsid w:val="002822DE"/>
    <w:rsid w:val="00282598"/>
    <w:rsid w:val="0028650E"/>
    <w:rsid w:val="002867E2"/>
    <w:rsid w:val="0029024F"/>
    <w:rsid w:val="002A0BE0"/>
    <w:rsid w:val="002A42F7"/>
    <w:rsid w:val="002A53B4"/>
    <w:rsid w:val="002A7E8C"/>
    <w:rsid w:val="002C74D8"/>
    <w:rsid w:val="002D69DE"/>
    <w:rsid w:val="002D6F82"/>
    <w:rsid w:val="002F20BC"/>
    <w:rsid w:val="002F4F65"/>
    <w:rsid w:val="002F7010"/>
    <w:rsid w:val="00307C3A"/>
    <w:rsid w:val="00307CEE"/>
    <w:rsid w:val="00311C66"/>
    <w:rsid w:val="003169DF"/>
    <w:rsid w:val="003173B0"/>
    <w:rsid w:val="00317526"/>
    <w:rsid w:val="00323479"/>
    <w:rsid w:val="00324993"/>
    <w:rsid w:val="00327D9A"/>
    <w:rsid w:val="00333FB9"/>
    <w:rsid w:val="00334D35"/>
    <w:rsid w:val="00341366"/>
    <w:rsid w:val="00345CFB"/>
    <w:rsid w:val="00351B3C"/>
    <w:rsid w:val="0035771D"/>
    <w:rsid w:val="0036291C"/>
    <w:rsid w:val="00363ACC"/>
    <w:rsid w:val="00364ACD"/>
    <w:rsid w:val="00365B48"/>
    <w:rsid w:val="00373FCB"/>
    <w:rsid w:val="00376EC7"/>
    <w:rsid w:val="0039083F"/>
    <w:rsid w:val="00392AA6"/>
    <w:rsid w:val="003A0064"/>
    <w:rsid w:val="003A4D81"/>
    <w:rsid w:val="003A543A"/>
    <w:rsid w:val="003A54A5"/>
    <w:rsid w:val="003B2671"/>
    <w:rsid w:val="003B4835"/>
    <w:rsid w:val="003C2077"/>
    <w:rsid w:val="003D28E1"/>
    <w:rsid w:val="003D3308"/>
    <w:rsid w:val="003D4BE8"/>
    <w:rsid w:val="003E10EE"/>
    <w:rsid w:val="003E35FC"/>
    <w:rsid w:val="003E45FA"/>
    <w:rsid w:val="003E46A0"/>
    <w:rsid w:val="003E71E5"/>
    <w:rsid w:val="003F167C"/>
    <w:rsid w:val="0040157B"/>
    <w:rsid w:val="0041088C"/>
    <w:rsid w:val="00412ADF"/>
    <w:rsid w:val="0041548C"/>
    <w:rsid w:val="0041596B"/>
    <w:rsid w:val="00415CE8"/>
    <w:rsid w:val="004176A7"/>
    <w:rsid w:val="00420992"/>
    <w:rsid w:val="004241BA"/>
    <w:rsid w:val="00424744"/>
    <w:rsid w:val="00425BBD"/>
    <w:rsid w:val="00432BF0"/>
    <w:rsid w:val="00440486"/>
    <w:rsid w:val="00450473"/>
    <w:rsid w:val="00451970"/>
    <w:rsid w:val="00451EBB"/>
    <w:rsid w:val="00452AE0"/>
    <w:rsid w:val="00460A0E"/>
    <w:rsid w:val="00460EAD"/>
    <w:rsid w:val="004616D7"/>
    <w:rsid w:val="00462FB5"/>
    <w:rsid w:val="00465B8B"/>
    <w:rsid w:val="00483EAF"/>
    <w:rsid w:val="00485B2B"/>
    <w:rsid w:val="00495A87"/>
    <w:rsid w:val="00495F19"/>
    <w:rsid w:val="004964A7"/>
    <w:rsid w:val="00496E18"/>
    <w:rsid w:val="004A27CC"/>
    <w:rsid w:val="004A3D15"/>
    <w:rsid w:val="004B13AB"/>
    <w:rsid w:val="004B15AD"/>
    <w:rsid w:val="004B7A5F"/>
    <w:rsid w:val="004C7876"/>
    <w:rsid w:val="004D2830"/>
    <w:rsid w:val="004D520B"/>
    <w:rsid w:val="004E036E"/>
    <w:rsid w:val="004E0551"/>
    <w:rsid w:val="004E40B8"/>
    <w:rsid w:val="004E433E"/>
    <w:rsid w:val="004E4541"/>
    <w:rsid w:val="004E5E8F"/>
    <w:rsid w:val="004F073E"/>
    <w:rsid w:val="004F3564"/>
    <w:rsid w:val="004F3950"/>
    <w:rsid w:val="004F39E3"/>
    <w:rsid w:val="004F3D4B"/>
    <w:rsid w:val="004F6275"/>
    <w:rsid w:val="004F6564"/>
    <w:rsid w:val="004F6E47"/>
    <w:rsid w:val="004F7FC0"/>
    <w:rsid w:val="00502396"/>
    <w:rsid w:val="005036AE"/>
    <w:rsid w:val="00506BC1"/>
    <w:rsid w:val="005113EF"/>
    <w:rsid w:val="00512576"/>
    <w:rsid w:val="00513E60"/>
    <w:rsid w:val="00521CC1"/>
    <w:rsid w:val="0052289A"/>
    <w:rsid w:val="0052403F"/>
    <w:rsid w:val="0052687F"/>
    <w:rsid w:val="00534753"/>
    <w:rsid w:val="005465B0"/>
    <w:rsid w:val="00546FB0"/>
    <w:rsid w:val="00550901"/>
    <w:rsid w:val="00570069"/>
    <w:rsid w:val="00574E8A"/>
    <w:rsid w:val="00585C09"/>
    <w:rsid w:val="0059057E"/>
    <w:rsid w:val="00594859"/>
    <w:rsid w:val="005A6EA5"/>
    <w:rsid w:val="005B0A83"/>
    <w:rsid w:val="005B3827"/>
    <w:rsid w:val="005C026B"/>
    <w:rsid w:val="005C5EB3"/>
    <w:rsid w:val="005D3B30"/>
    <w:rsid w:val="005D775E"/>
    <w:rsid w:val="005D7803"/>
    <w:rsid w:val="005E7A9C"/>
    <w:rsid w:val="005F2B67"/>
    <w:rsid w:val="005F511D"/>
    <w:rsid w:val="005F56F1"/>
    <w:rsid w:val="00600024"/>
    <w:rsid w:val="00607648"/>
    <w:rsid w:val="006148A4"/>
    <w:rsid w:val="00615030"/>
    <w:rsid w:val="0061705F"/>
    <w:rsid w:val="00624671"/>
    <w:rsid w:val="006251C9"/>
    <w:rsid w:val="00626CBA"/>
    <w:rsid w:val="006272CA"/>
    <w:rsid w:val="0063154B"/>
    <w:rsid w:val="00636FE2"/>
    <w:rsid w:val="00641146"/>
    <w:rsid w:val="00643738"/>
    <w:rsid w:val="00654ADC"/>
    <w:rsid w:val="006557F1"/>
    <w:rsid w:val="00660563"/>
    <w:rsid w:val="00661565"/>
    <w:rsid w:val="0066267C"/>
    <w:rsid w:val="00671FA0"/>
    <w:rsid w:val="00676CE7"/>
    <w:rsid w:val="00684C89"/>
    <w:rsid w:val="00685123"/>
    <w:rsid w:val="006909DE"/>
    <w:rsid w:val="00690CD6"/>
    <w:rsid w:val="0069504C"/>
    <w:rsid w:val="00695584"/>
    <w:rsid w:val="006A198F"/>
    <w:rsid w:val="006A5B38"/>
    <w:rsid w:val="006A5C44"/>
    <w:rsid w:val="006A5C6B"/>
    <w:rsid w:val="006B1392"/>
    <w:rsid w:val="006B21CE"/>
    <w:rsid w:val="006B56B7"/>
    <w:rsid w:val="006B723C"/>
    <w:rsid w:val="006C4641"/>
    <w:rsid w:val="006C6004"/>
    <w:rsid w:val="006C601C"/>
    <w:rsid w:val="006C6794"/>
    <w:rsid w:val="006D4E8D"/>
    <w:rsid w:val="006D6DD5"/>
    <w:rsid w:val="006E1BE9"/>
    <w:rsid w:val="006E1D6B"/>
    <w:rsid w:val="006E6AB5"/>
    <w:rsid w:val="006F6162"/>
    <w:rsid w:val="006F79AD"/>
    <w:rsid w:val="007018BB"/>
    <w:rsid w:val="0070303F"/>
    <w:rsid w:val="00707D1D"/>
    <w:rsid w:val="0071249B"/>
    <w:rsid w:val="00716E54"/>
    <w:rsid w:val="007179D2"/>
    <w:rsid w:val="00720B89"/>
    <w:rsid w:val="00722A73"/>
    <w:rsid w:val="007274A5"/>
    <w:rsid w:val="00734CA7"/>
    <w:rsid w:val="007356D5"/>
    <w:rsid w:val="00735B38"/>
    <w:rsid w:val="00742D7B"/>
    <w:rsid w:val="007447C6"/>
    <w:rsid w:val="00745C8B"/>
    <w:rsid w:val="00747E20"/>
    <w:rsid w:val="00770ED1"/>
    <w:rsid w:val="00771733"/>
    <w:rsid w:val="0077545A"/>
    <w:rsid w:val="00775840"/>
    <w:rsid w:val="007836C8"/>
    <w:rsid w:val="00786889"/>
    <w:rsid w:val="00793CBF"/>
    <w:rsid w:val="007A2EB8"/>
    <w:rsid w:val="007A3459"/>
    <w:rsid w:val="007A68DC"/>
    <w:rsid w:val="007A6988"/>
    <w:rsid w:val="007B28D0"/>
    <w:rsid w:val="007C1E9D"/>
    <w:rsid w:val="007D1B4F"/>
    <w:rsid w:val="007D31A9"/>
    <w:rsid w:val="007D32F3"/>
    <w:rsid w:val="007D4BC6"/>
    <w:rsid w:val="007E0AC1"/>
    <w:rsid w:val="007E1234"/>
    <w:rsid w:val="007E1F86"/>
    <w:rsid w:val="007F0F6B"/>
    <w:rsid w:val="007F5443"/>
    <w:rsid w:val="007F7BE7"/>
    <w:rsid w:val="0080081E"/>
    <w:rsid w:val="00802A43"/>
    <w:rsid w:val="008205D3"/>
    <w:rsid w:val="008213CA"/>
    <w:rsid w:val="00826F50"/>
    <w:rsid w:val="00831342"/>
    <w:rsid w:val="00845C8E"/>
    <w:rsid w:val="00845D82"/>
    <w:rsid w:val="00847886"/>
    <w:rsid w:val="00855378"/>
    <w:rsid w:val="008567C9"/>
    <w:rsid w:val="008602CD"/>
    <w:rsid w:val="008619E1"/>
    <w:rsid w:val="00862901"/>
    <w:rsid w:val="0087202E"/>
    <w:rsid w:val="00881C95"/>
    <w:rsid w:val="008873DC"/>
    <w:rsid w:val="00893F7B"/>
    <w:rsid w:val="00895690"/>
    <w:rsid w:val="00897FCD"/>
    <w:rsid w:val="008A53DB"/>
    <w:rsid w:val="008B1F8C"/>
    <w:rsid w:val="008B6548"/>
    <w:rsid w:val="008B77C8"/>
    <w:rsid w:val="008C027C"/>
    <w:rsid w:val="008C1E5E"/>
    <w:rsid w:val="008C2716"/>
    <w:rsid w:val="008D25F9"/>
    <w:rsid w:val="008D4FC1"/>
    <w:rsid w:val="008D5125"/>
    <w:rsid w:val="008E1113"/>
    <w:rsid w:val="008E3362"/>
    <w:rsid w:val="008E7600"/>
    <w:rsid w:val="008F17AE"/>
    <w:rsid w:val="008F40EE"/>
    <w:rsid w:val="008F470E"/>
    <w:rsid w:val="008F6116"/>
    <w:rsid w:val="0091030F"/>
    <w:rsid w:val="00914C59"/>
    <w:rsid w:val="009163B7"/>
    <w:rsid w:val="0092236E"/>
    <w:rsid w:val="0092247C"/>
    <w:rsid w:val="00927039"/>
    <w:rsid w:val="009301AD"/>
    <w:rsid w:val="00932D86"/>
    <w:rsid w:val="009419F4"/>
    <w:rsid w:val="009450BF"/>
    <w:rsid w:val="009467BD"/>
    <w:rsid w:val="00951D37"/>
    <w:rsid w:val="00953364"/>
    <w:rsid w:val="009552C8"/>
    <w:rsid w:val="00957354"/>
    <w:rsid w:val="00960674"/>
    <w:rsid w:val="00960D21"/>
    <w:rsid w:val="00962636"/>
    <w:rsid w:val="0096301B"/>
    <w:rsid w:val="009663D8"/>
    <w:rsid w:val="00970A34"/>
    <w:rsid w:val="00971CBF"/>
    <w:rsid w:val="00980F47"/>
    <w:rsid w:val="0098543F"/>
    <w:rsid w:val="00987086"/>
    <w:rsid w:val="009A1EE3"/>
    <w:rsid w:val="009A4B32"/>
    <w:rsid w:val="009A6AF2"/>
    <w:rsid w:val="009B1044"/>
    <w:rsid w:val="009B2526"/>
    <w:rsid w:val="009B3145"/>
    <w:rsid w:val="009C15A5"/>
    <w:rsid w:val="009C165E"/>
    <w:rsid w:val="009C455F"/>
    <w:rsid w:val="009C5483"/>
    <w:rsid w:val="009D098C"/>
    <w:rsid w:val="009D2882"/>
    <w:rsid w:val="009D7F54"/>
    <w:rsid w:val="009E0A87"/>
    <w:rsid w:val="009E562F"/>
    <w:rsid w:val="009E5927"/>
    <w:rsid w:val="009F12E5"/>
    <w:rsid w:val="009F16A9"/>
    <w:rsid w:val="009F4195"/>
    <w:rsid w:val="009F45B7"/>
    <w:rsid w:val="00A00D3D"/>
    <w:rsid w:val="00A01412"/>
    <w:rsid w:val="00A01AE4"/>
    <w:rsid w:val="00A01BEC"/>
    <w:rsid w:val="00A02B76"/>
    <w:rsid w:val="00A02DFA"/>
    <w:rsid w:val="00A043C8"/>
    <w:rsid w:val="00A11090"/>
    <w:rsid w:val="00A21458"/>
    <w:rsid w:val="00A32E83"/>
    <w:rsid w:val="00A35663"/>
    <w:rsid w:val="00A47993"/>
    <w:rsid w:val="00A53819"/>
    <w:rsid w:val="00A55C81"/>
    <w:rsid w:val="00A56AF7"/>
    <w:rsid w:val="00A6246C"/>
    <w:rsid w:val="00A63470"/>
    <w:rsid w:val="00A71BE6"/>
    <w:rsid w:val="00A76F78"/>
    <w:rsid w:val="00A8137A"/>
    <w:rsid w:val="00A83E0E"/>
    <w:rsid w:val="00A85638"/>
    <w:rsid w:val="00A9750F"/>
    <w:rsid w:val="00AC02D5"/>
    <w:rsid w:val="00AC5C20"/>
    <w:rsid w:val="00AC6289"/>
    <w:rsid w:val="00AD1123"/>
    <w:rsid w:val="00AD28A0"/>
    <w:rsid w:val="00AD3E16"/>
    <w:rsid w:val="00AD539F"/>
    <w:rsid w:val="00AE13D4"/>
    <w:rsid w:val="00B02719"/>
    <w:rsid w:val="00B03A92"/>
    <w:rsid w:val="00B0778B"/>
    <w:rsid w:val="00B1172F"/>
    <w:rsid w:val="00B12275"/>
    <w:rsid w:val="00B27F4C"/>
    <w:rsid w:val="00B303F6"/>
    <w:rsid w:val="00B304B7"/>
    <w:rsid w:val="00B30A52"/>
    <w:rsid w:val="00B30B6C"/>
    <w:rsid w:val="00B32398"/>
    <w:rsid w:val="00B4791E"/>
    <w:rsid w:val="00B51FE3"/>
    <w:rsid w:val="00B60F84"/>
    <w:rsid w:val="00B61998"/>
    <w:rsid w:val="00B67643"/>
    <w:rsid w:val="00B70547"/>
    <w:rsid w:val="00B71494"/>
    <w:rsid w:val="00B750EC"/>
    <w:rsid w:val="00B76E1B"/>
    <w:rsid w:val="00B80A1D"/>
    <w:rsid w:val="00B815B9"/>
    <w:rsid w:val="00B82CB1"/>
    <w:rsid w:val="00B8799A"/>
    <w:rsid w:val="00B9541D"/>
    <w:rsid w:val="00B96994"/>
    <w:rsid w:val="00BA1863"/>
    <w:rsid w:val="00BA39ED"/>
    <w:rsid w:val="00BB0AC3"/>
    <w:rsid w:val="00BB472E"/>
    <w:rsid w:val="00BB7D16"/>
    <w:rsid w:val="00BC0276"/>
    <w:rsid w:val="00BC7BF5"/>
    <w:rsid w:val="00BD217F"/>
    <w:rsid w:val="00BD4507"/>
    <w:rsid w:val="00BD6687"/>
    <w:rsid w:val="00BD6CA3"/>
    <w:rsid w:val="00BE00C1"/>
    <w:rsid w:val="00BF3ECF"/>
    <w:rsid w:val="00BF4C90"/>
    <w:rsid w:val="00BF62DE"/>
    <w:rsid w:val="00C0027A"/>
    <w:rsid w:val="00C0251C"/>
    <w:rsid w:val="00C030E5"/>
    <w:rsid w:val="00C03CE2"/>
    <w:rsid w:val="00C11B69"/>
    <w:rsid w:val="00C1262A"/>
    <w:rsid w:val="00C12D48"/>
    <w:rsid w:val="00C148F8"/>
    <w:rsid w:val="00C14D23"/>
    <w:rsid w:val="00C150AD"/>
    <w:rsid w:val="00C310D0"/>
    <w:rsid w:val="00C35AD6"/>
    <w:rsid w:val="00C43042"/>
    <w:rsid w:val="00C44AC6"/>
    <w:rsid w:val="00C46B5E"/>
    <w:rsid w:val="00C536B8"/>
    <w:rsid w:val="00C54052"/>
    <w:rsid w:val="00C54BDD"/>
    <w:rsid w:val="00C57057"/>
    <w:rsid w:val="00C57417"/>
    <w:rsid w:val="00C578CE"/>
    <w:rsid w:val="00C67F84"/>
    <w:rsid w:val="00C71122"/>
    <w:rsid w:val="00C80FA1"/>
    <w:rsid w:val="00C82270"/>
    <w:rsid w:val="00C82DA3"/>
    <w:rsid w:val="00C85C93"/>
    <w:rsid w:val="00C869C6"/>
    <w:rsid w:val="00C918C4"/>
    <w:rsid w:val="00C972A9"/>
    <w:rsid w:val="00C9734B"/>
    <w:rsid w:val="00C97C24"/>
    <w:rsid w:val="00CA203E"/>
    <w:rsid w:val="00CA6656"/>
    <w:rsid w:val="00CA6B37"/>
    <w:rsid w:val="00CA6EF4"/>
    <w:rsid w:val="00CB267B"/>
    <w:rsid w:val="00CB3061"/>
    <w:rsid w:val="00CB3FED"/>
    <w:rsid w:val="00CC0FBF"/>
    <w:rsid w:val="00CC1574"/>
    <w:rsid w:val="00CC62F4"/>
    <w:rsid w:val="00CD0A99"/>
    <w:rsid w:val="00CD0D53"/>
    <w:rsid w:val="00CD4BE2"/>
    <w:rsid w:val="00CD4C6A"/>
    <w:rsid w:val="00CE175B"/>
    <w:rsid w:val="00CE5848"/>
    <w:rsid w:val="00CE5C9E"/>
    <w:rsid w:val="00CF19EE"/>
    <w:rsid w:val="00CF2082"/>
    <w:rsid w:val="00D007BB"/>
    <w:rsid w:val="00D02F1F"/>
    <w:rsid w:val="00D129DF"/>
    <w:rsid w:val="00D14C1B"/>
    <w:rsid w:val="00D17F39"/>
    <w:rsid w:val="00D20619"/>
    <w:rsid w:val="00D27BEB"/>
    <w:rsid w:val="00D310E6"/>
    <w:rsid w:val="00D314C7"/>
    <w:rsid w:val="00D4104F"/>
    <w:rsid w:val="00D439A0"/>
    <w:rsid w:val="00D44A92"/>
    <w:rsid w:val="00D45119"/>
    <w:rsid w:val="00D4584F"/>
    <w:rsid w:val="00D45E0D"/>
    <w:rsid w:val="00D542C3"/>
    <w:rsid w:val="00D6247A"/>
    <w:rsid w:val="00D639AF"/>
    <w:rsid w:val="00D64692"/>
    <w:rsid w:val="00D66276"/>
    <w:rsid w:val="00D67A25"/>
    <w:rsid w:val="00D76EA1"/>
    <w:rsid w:val="00D810E3"/>
    <w:rsid w:val="00D81332"/>
    <w:rsid w:val="00D83F65"/>
    <w:rsid w:val="00D85CA3"/>
    <w:rsid w:val="00D860D8"/>
    <w:rsid w:val="00D8656B"/>
    <w:rsid w:val="00D928C9"/>
    <w:rsid w:val="00D95CBC"/>
    <w:rsid w:val="00D95FB9"/>
    <w:rsid w:val="00D97359"/>
    <w:rsid w:val="00DA13F9"/>
    <w:rsid w:val="00DA3768"/>
    <w:rsid w:val="00DA5E2B"/>
    <w:rsid w:val="00DB1E0B"/>
    <w:rsid w:val="00DB2EEB"/>
    <w:rsid w:val="00DB58DD"/>
    <w:rsid w:val="00DB73ED"/>
    <w:rsid w:val="00DC5108"/>
    <w:rsid w:val="00DC56BA"/>
    <w:rsid w:val="00DE3159"/>
    <w:rsid w:val="00DE65A2"/>
    <w:rsid w:val="00DF164A"/>
    <w:rsid w:val="00DF51DE"/>
    <w:rsid w:val="00DF6A58"/>
    <w:rsid w:val="00E030C1"/>
    <w:rsid w:val="00E04435"/>
    <w:rsid w:val="00E04451"/>
    <w:rsid w:val="00E076C2"/>
    <w:rsid w:val="00E103B6"/>
    <w:rsid w:val="00E10705"/>
    <w:rsid w:val="00E211E5"/>
    <w:rsid w:val="00E253D9"/>
    <w:rsid w:val="00E44823"/>
    <w:rsid w:val="00E45261"/>
    <w:rsid w:val="00E4607B"/>
    <w:rsid w:val="00E462D1"/>
    <w:rsid w:val="00E51099"/>
    <w:rsid w:val="00E5285E"/>
    <w:rsid w:val="00E602F4"/>
    <w:rsid w:val="00E75796"/>
    <w:rsid w:val="00E87C61"/>
    <w:rsid w:val="00E92D6B"/>
    <w:rsid w:val="00E93347"/>
    <w:rsid w:val="00E94828"/>
    <w:rsid w:val="00E96F3D"/>
    <w:rsid w:val="00E97F30"/>
    <w:rsid w:val="00EA3ACF"/>
    <w:rsid w:val="00EB149D"/>
    <w:rsid w:val="00EB49F9"/>
    <w:rsid w:val="00EC2C9A"/>
    <w:rsid w:val="00ED0FFB"/>
    <w:rsid w:val="00ED666B"/>
    <w:rsid w:val="00EE1899"/>
    <w:rsid w:val="00EE1ADB"/>
    <w:rsid w:val="00EE44BA"/>
    <w:rsid w:val="00EE50DB"/>
    <w:rsid w:val="00EF6D33"/>
    <w:rsid w:val="00F05AB9"/>
    <w:rsid w:val="00F13E44"/>
    <w:rsid w:val="00F1433A"/>
    <w:rsid w:val="00F15E42"/>
    <w:rsid w:val="00F17225"/>
    <w:rsid w:val="00F20081"/>
    <w:rsid w:val="00F20F1B"/>
    <w:rsid w:val="00F2108E"/>
    <w:rsid w:val="00F24991"/>
    <w:rsid w:val="00F24C9D"/>
    <w:rsid w:val="00F25BB6"/>
    <w:rsid w:val="00F27141"/>
    <w:rsid w:val="00F34D21"/>
    <w:rsid w:val="00F40F5B"/>
    <w:rsid w:val="00F42A46"/>
    <w:rsid w:val="00F46A84"/>
    <w:rsid w:val="00F4759E"/>
    <w:rsid w:val="00F5203F"/>
    <w:rsid w:val="00F53479"/>
    <w:rsid w:val="00F549AE"/>
    <w:rsid w:val="00F602FB"/>
    <w:rsid w:val="00F72F24"/>
    <w:rsid w:val="00F74880"/>
    <w:rsid w:val="00F763FA"/>
    <w:rsid w:val="00F77D8F"/>
    <w:rsid w:val="00F8062D"/>
    <w:rsid w:val="00FB13AB"/>
    <w:rsid w:val="00FB6ED8"/>
    <w:rsid w:val="00FC23DA"/>
    <w:rsid w:val="00FC4C22"/>
    <w:rsid w:val="00FC5034"/>
    <w:rsid w:val="00FD3C67"/>
    <w:rsid w:val="00FD46C0"/>
    <w:rsid w:val="00FE1A1E"/>
    <w:rsid w:val="00FE1F79"/>
    <w:rsid w:val="00FE46D5"/>
    <w:rsid w:val="00FE4A4C"/>
    <w:rsid w:val="00FE6548"/>
    <w:rsid w:val="00FF0CE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DA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D9A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0BBFF-0726-4F29-B237-DEF6086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19</Pages>
  <Words>3632</Words>
  <Characters>20707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2026-02-25T08:55:00Z</cp:lastPrinted>
  <dcterms:created xsi:type="dcterms:W3CDTF">2026-02-11T07:11:00Z</dcterms:created>
  <dcterms:modified xsi:type="dcterms:W3CDTF">2026-02-25T09:00:00Z</dcterms:modified>
</cp:coreProperties>
</file>